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529E" w:rsidRDefault="005D529E" w:rsidP="005D529E">
      <w:pPr>
        <w:pStyle w:val="af"/>
        <w:rPr>
          <w:rFonts w:ascii="Times New Roman" w:hAnsi="Times New Roman" w:cs="Times New Roman"/>
          <w:sz w:val="28"/>
          <w:szCs w:val="28"/>
        </w:rPr>
      </w:pPr>
      <w:r w:rsidRPr="005F1753">
        <w:rPr>
          <w:rFonts w:ascii="Times New Roman" w:hAnsi="Times New Roman" w:cs="Times New Roman"/>
          <w:sz w:val="28"/>
          <w:szCs w:val="28"/>
        </w:rPr>
        <w:t>Муниципальная бюджетная организация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F1753">
        <w:rPr>
          <w:rFonts w:ascii="Times New Roman" w:hAnsi="Times New Roman" w:cs="Times New Roman"/>
          <w:sz w:val="28"/>
          <w:szCs w:val="28"/>
        </w:rPr>
        <w:t xml:space="preserve">дополнительного образования </w:t>
      </w:r>
    </w:p>
    <w:p w:rsidR="005D529E" w:rsidRPr="005F1753" w:rsidRDefault="005D529E" w:rsidP="005D529E">
      <w:pPr>
        <w:pStyle w:val="af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5F1753">
        <w:rPr>
          <w:rFonts w:ascii="Times New Roman" w:hAnsi="Times New Roman" w:cs="Times New Roman"/>
          <w:sz w:val="28"/>
          <w:szCs w:val="28"/>
        </w:rPr>
        <w:t>«Центр детского творчества г. Азнакаево»</w:t>
      </w:r>
    </w:p>
    <w:p w:rsidR="005D529E" w:rsidRPr="005F1753" w:rsidRDefault="005D529E" w:rsidP="005D529E">
      <w:pPr>
        <w:pStyle w:val="af"/>
        <w:rPr>
          <w:rFonts w:ascii="Times New Roman" w:hAnsi="Times New Roman" w:cs="Times New Roman"/>
          <w:sz w:val="28"/>
          <w:szCs w:val="28"/>
        </w:rPr>
      </w:pPr>
      <w:proofErr w:type="spellStart"/>
      <w:r w:rsidRPr="005F1753">
        <w:rPr>
          <w:rFonts w:ascii="Times New Roman" w:hAnsi="Times New Roman" w:cs="Times New Roman"/>
          <w:sz w:val="28"/>
          <w:szCs w:val="28"/>
        </w:rPr>
        <w:t>Азнакаевского</w:t>
      </w:r>
      <w:proofErr w:type="spellEnd"/>
      <w:r w:rsidRPr="005F1753">
        <w:rPr>
          <w:rFonts w:ascii="Times New Roman" w:hAnsi="Times New Roman" w:cs="Times New Roman"/>
          <w:sz w:val="28"/>
          <w:szCs w:val="28"/>
        </w:rPr>
        <w:t xml:space="preserve"> муниципального района Республики Татарстан</w:t>
      </w:r>
    </w:p>
    <w:p w:rsidR="005D529E" w:rsidRPr="0043290F" w:rsidRDefault="005D529E" w:rsidP="005D529E">
      <w:pPr>
        <w:rPr>
          <w:rFonts w:ascii="Times New Roman" w:hAnsi="Times New Roman" w:cs="Times New Roman"/>
          <w:sz w:val="28"/>
          <w:szCs w:val="28"/>
        </w:rPr>
      </w:pPr>
    </w:p>
    <w:p w:rsidR="00010531" w:rsidRPr="00DF5091" w:rsidRDefault="00010531" w:rsidP="00DF509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27C53" w:rsidRPr="005D529E" w:rsidRDefault="005D529E" w:rsidP="005D529E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EC68B8" w:rsidRDefault="00EC68B8" w:rsidP="00EC68B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5751C" w:rsidRDefault="0085751C" w:rsidP="0085751C">
      <w:pPr>
        <w:spacing w:line="240" w:lineRule="auto"/>
        <w:rPr>
          <w:sz w:val="28"/>
          <w:szCs w:val="28"/>
        </w:rPr>
      </w:pPr>
    </w:p>
    <w:p w:rsidR="00EC68B8" w:rsidRPr="006248A4" w:rsidRDefault="006248A4" w:rsidP="006248A4">
      <w:pPr>
        <w:pStyle w:val="af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        </w:t>
      </w:r>
      <w:r w:rsidRPr="006248A4">
        <w:rPr>
          <w:rFonts w:ascii="Times New Roman" w:hAnsi="Times New Roman" w:cs="Times New Roman"/>
          <w:sz w:val="32"/>
          <w:szCs w:val="32"/>
        </w:rPr>
        <w:t>Промежуточный контроль знаний</w:t>
      </w:r>
      <w:r w:rsidR="005D529E">
        <w:rPr>
          <w:rFonts w:ascii="Times New Roman" w:hAnsi="Times New Roman" w:cs="Times New Roman"/>
          <w:sz w:val="32"/>
          <w:szCs w:val="32"/>
        </w:rPr>
        <w:t xml:space="preserve"> </w:t>
      </w:r>
    </w:p>
    <w:p w:rsidR="00EC68B8" w:rsidRPr="006248A4" w:rsidRDefault="002201B7" w:rsidP="006248A4">
      <w:pPr>
        <w:pStyle w:val="af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  Открытый урок для родителей и педагогов</w:t>
      </w:r>
    </w:p>
    <w:p w:rsidR="00EC68B8" w:rsidRPr="006248A4" w:rsidRDefault="00EC68B8" w:rsidP="006248A4">
      <w:pPr>
        <w:pStyle w:val="af"/>
        <w:rPr>
          <w:rFonts w:ascii="Times New Roman" w:hAnsi="Times New Roman" w:cs="Times New Roman"/>
          <w:sz w:val="32"/>
          <w:szCs w:val="32"/>
        </w:rPr>
      </w:pPr>
      <w:r w:rsidRPr="006248A4">
        <w:rPr>
          <w:rFonts w:ascii="Times New Roman" w:hAnsi="Times New Roman" w:cs="Times New Roman"/>
          <w:sz w:val="32"/>
          <w:szCs w:val="32"/>
        </w:rPr>
        <w:t xml:space="preserve"> </w:t>
      </w:r>
      <w:r w:rsidR="006248A4">
        <w:rPr>
          <w:rFonts w:ascii="Times New Roman" w:hAnsi="Times New Roman" w:cs="Times New Roman"/>
          <w:sz w:val="32"/>
          <w:szCs w:val="32"/>
        </w:rPr>
        <w:t xml:space="preserve">              </w:t>
      </w:r>
      <w:r w:rsidR="00784DDA">
        <w:rPr>
          <w:rFonts w:ascii="Times New Roman" w:hAnsi="Times New Roman" w:cs="Times New Roman"/>
          <w:sz w:val="32"/>
          <w:szCs w:val="32"/>
        </w:rPr>
        <w:t xml:space="preserve">     </w:t>
      </w:r>
      <w:proofErr w:type="spellStart"/>
      <w:r w:rsidR="00784DDA">
        <w:rPr>
          <w:rFonts w:ascii="Times New Roman" w:hAnsi="Times New Roman" w:cs="Times New Roman"/>
          <w:sz w:val="32"/>
          <w:szCs w:val="32"/>
        </w:rPr>
        <w:t>Стретчинг</w:t>
      </w:r>
      <w:proofErr w:type="spellEnd"/>
      <w:r w:rsidR="00784DDA">
        <w:rPr>
          <w:rFonts w:ascii="Times New Roman" w:hAnsi="Times New Roman" w:cs="Times New Roman"/>
          <w:sz w:val="32"/>
          <w:szCs w:val="32"/>
        </w:rPr>
        <w:t xml:space="preserve"> для учащихся</w:t>
      </w:r>
      <w:r w:rsidR="0093741D">
        <w:rPr>
          <w:rFonts w:ascii="Times New Roman" w:hAnsi="Times New Roman" w:cs="Times New Roman"/>
          <w:sz w:val="32"/>
          <w:szCs w:val="32"/>
        </w:rPr>
        <w:t xml:space="preserve"> </w:t>
      </w:r>
      <w:r w:rsidR="00784DDA">
        <w:rPr>
          <w:rFonts w:ascii="Times New Roman" w:hAnsi="Times New Roman" w:cs="Times New Roman"/>
          <w:sz w:val="32"/>
          <w:szCs w:val="32"/>
        </w:rPr>
        <w:t xml:space="preserve"> 5</w:t>
      </w:r>
      <w:r w:rsidR="006248A4" w:rsidRPr="006248A4">
        <w:rPr>
          <w:rFonts w:ascii="Times New Roman" w:hAnsi="Times New Roman" w:cs="Times New Roman"/>
          <w:sz w:val="32"/>
          <w:szCs w:val="32"/>
        </w:rPr>
        <w:t>года обучения</w:t>
      </w:r>
      <w:r w:rsidR="00600332" w:rsidRPr="006248A4">
        <w:rPr>
          <w:rFonts w:ascii="Times New Roman" w:hAnsi="Times New Roman" w:cs="Times New Roman"/>
          <w:sz w:val="32"/>
          <w:szCs w:val="32"/>
        </w:rPr>
        <w:t>.</w:t>
      </w:r>
    </w:p>
    <w:p w:rsidR="00EC68B8" w:rsidRDefault="00EC68B8" w:rsidP="00EC68B8">
      <w:pPr>
        <w:rPr>
          <w:rFonts w:ascii="Times New Roman" w:hAnsi="Times New Roman" w:cs="Times New Roman"/>
          <w:b/>
          <w:sz w:val="32"/>
          <w:szCs w:val="32"/>
        </w:rPr>
      </w:pPr>
    </w:p>
    <w:p w:rsidR="00BB4FC2" w:rsidRDefault="00BB4FC2" w:rsidP="00EC68B8">
      <w:pPr>
        <w:rPr>
          <w:rFonts w:ascii="Times New Roman" w:hAnsi="Times New Roman" w:cs="Times New Roman"/>
          <w:b/>
          <w:sz w:val="32"/>
          <w:szCs w:val="32"/>
        </w:rPr>
      </w:pPr>
    </w:p>
    <w:p w:rsidR="00BB4FC2" w:rsidRDefault="00BB4FC2" w:rsidP="00EC68B8">
      <w:pPr>
        <w:rPr>
          <w:rFonts w:ascii="Times New Roman" w:hAnsi="Times New Roman" w:cs="Times New Roman"/>
          <w:b/>
          <w:sz w:val="32"/>
          <w:szCs w:val="32"/>
        </w:rPr>
      </w:pPr>
    </w:p>
    <w:p w:rsidR="00BB4FC2" w:rsidRDefault="00BB4FC2" w:rsidP="00EC68B8">
      <w:pPr>
        <w:rPr>
          <w:rFonts w:ascii="Times New Roman" w:hAnsi="Times New Roman" w:cs="Times New Roman"/>
          <w:b/>
          <w:sz w:val="32"/>
          <w:szCs w:val="32"/>
        </w:rPr>
      </w:pPr>
    </w:p>
    <w:p w:rsidR="00BB4FC2" w:rsidRDefault="00BB4FC2" w:rsidP="00EC68B8">
      <w:pPr>
        <w:rPr>
          <w:rFonts w:ascii="Times New Roman" w:hAnsi="Times New Roman" w:cs="Times New Roman"/>
          <w:b/>
          <w:sz w:val="32"/>
          <w:szCs w:val="32"/>
        </w:rPr>
      </w:pPr>
    </w:p>
    <w:p w:rsidR="00BB4FC2" w:rsidRDefault="00BB4FC2" w:rsidP="00EC68B8">
      <w:pPr>
        <w:rPr>
          <w:rFonts w:ascii="Times New Roman" w:hAnsi="Times New Roman" w:cs="Times New Roman"/>
          <w:b/>
          <w:sz w:val="32"/>
          <w:szCs w:val="32"/>
        </w:rPr>
      </w:pPr>
    </w:p>
    <w:p w:rsidR="00BB4FC2" w:rsidRDefault="00BB4FC2" w:rsidP="00EC68B8">
      <w:pPr>
        <w:rPr>
          <w:rFonts w:ascii="Times New Roman" w:hAnsi="Times New Roman" w:cs="Times New Roman"/>
          <w:b/>
          <w:sz w:val="32"/>
          <w:szCs w:val="32"/>
        </w:rPr>
      </w:pPr>
    </w:p>
    <w:p w:rsidR="00BB4FC2" w:rsidRDefault="00BB4FC2" w:rsidP="00EC68B8">
      <w:pPr>
        <w:rPr>
          <w:rFonts w:ascii="Times New Roman" w:hAnsi="Times New Roman" w:cs="Times New Roman"/>
          <w:b/>
          <w:sz w:val="32"/>
          <w:szCs w:val="32"/>
        </w:rPr>
      </w:pPr>
    </w:p>
    <w:p w:rsidR="00BB4FC2" w:rsidRDefault="00BB4FC2" w:rsidP="00EC68B8">
      <w:pPr>
        <w:rPr>
          <w:rFonts w:ascii="Times New Roman" w:hAnsi="Times New Roman" w:cs="Times New Roman"/>
          <w:b/>
          <w:sz w:val="32"/>
          <w:szCs w:val="32"/>
        </w:rPr>
      </w:pPr>
    </w:p>
    <w:p w:rsidR="00BB4FC2" w:rsidRDefault="00BB4FC2" w:rsidP="00EC68B8">
      <w:pPr>
        <w:rPr>
          <w:rFonts w:ascii="Times New Roman" w:hAnsi="Times New Roman" w:cs="Times New Roman"/>
          <w:b/>
          <w:sz w:val="32"/>
          <w:szCs w:val="32"/>
        </w:rPr>
      </w:pPr>
    </w:p>
    <w:p w:rsidR="00BB4FC2" w:rsidRDefault="00BB4FC2" w:rsidP="00EC68B8">
      <w:pPr>
        <w:rPr>
          <w:rFonts w:ascii="Times New Roman" w:hAnsi="Times New Roman" w:cs="Times New Roman"/>
          <w:b/>
          <w:sz w:val="32"/>
          <w:szCs w:val="32"/>
        </w:rPr>
      </w:pPr>
    </w:p>
    <w:p w:rsidR="00BB4FC2" w:rsidRDefault="00BB4FC2" w:rsidP="00EC68B8">
      <w:pPr>
        <w:rPr>
          <w:rFonts w:ascii="Times New Roman" w:hAnsi="Times New Roman" w:cs="Times New Roman"/>
          <w:b/>
          <w:sz w:val="32"/>
          <w:szCs w:val="32"/>
        </w:rPr>
      </w:pPr>
    </w:p>
    <w:p w:rsidR="00784DDA" w:rsidRDefault="006248A4" w:rsidP="002201B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bookmarkStart w:id="0" w:name="_GoBack"/>
      <w:bookmarkEnd w:id="0"/>
    </w:p>
    <w:p w:rsidR="00EC68B8" w:rsidRPr="00EC68B8" w:rsidRDefault="00B209F4" w:rsidP="00EC68B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Разработала</w:t>
      </w:r>
      <w:r w:rsidR="006248A4">
        <w:rPr>
          <w:rFonts w:ascii="Times New Roman" w:hAnsi="Times New Roman" w:cs="Times New Roman"/>
          <w:sz w:val="28"/>
          <w:szCs w:val="28"/>
        </w:rPr>
        <w:t>: педагог доп.</w:t>
      </w:r>
      <w:r w:rsidR="00EC68B8" w:rsidRPr="00EC68B8">
        <w:rPr>
          <w:rFonts w:ascii="Times New Roman" w:hAnsi="Times New Roman" w:cs="Times New Roman"/>
          <w:sz w:val="28"/>
          <w:szCs w:val="28"/>
        </w:rPr>
        <w:t xml:space="preserve"> образования </w:t>
      </w:r>
    </w:p>
    <w:p w:rsidR="00EC68B8" w:rsidRPr="00EC68B8" w:rsidRDefault="00EC68B8" w:rsidP="00EC68B8">
      <w:pPr>
        <w:jc w:val="right"/>
        <w:rPr>
          <w:rFonts w:ascii="Times New Roman" w:hAnsi="Times New Roman" w:cs="Times New Roman"/>
          <w:sz w:val="28"/>
          <w:szCs w:val="28"/>
        </w:rPr>
      </w:pPr>
      <w:r w:rsidRPr="00EC68B8">
        <w:rPr>
          <w:rFonts w:ascii="Times New Roman" w:hAnsi="Times New Roman" w:cs="Times New Roman"/>
          <w:sz w:val="28"/>
          <w:szCs w:val="28"/>
        </w:rPr>
        <w:t>Кадырмаева  Ф.К.</w:t>
      </w:r>
    </w:p>
    <w:p w:rsidR="00EC68B8" w:rsidRPr="00466FF8" w:rsidRDefault="00EC68B8" w:rsidP="00466FF8">
      <w:pPr>
        <w:rPr>
          <w:rFonts w:ascii="Times New Roman" w:hAnsi="Times New Roman" w:cs="Times New Roman"/>
          <w:sz w:val="28"/>
          <w:szCs w:val="28"/>
        </w:rPr>
      </w:pPr>
      <w:r w:rsidRPr="00EC68B8">
        <w:rPr>
          <w:rFonts w:ascii="Times New Roman" w:hAnsi="Times New Roman" w:cs="Times New Roman"/>
          <w:sz w:val="28"/>
          <w:szCs w:val="28"/>
        </w:rPr>
        <w:t xml:space="preserve">                                             г</w:t>
      </w:r>
      <w:r w:rsidR="003F2B5A">
        <w:rPr>
          <w:rFonts w:ascii="Times New Roman" w:hAnsi="Times New Roman" w:cs="Times New Roman"/>
          <w:sz w:val="28"/>
          <w:szCs w:val="28"/>
        </w:rPr>
        <w:t xml:space="preserve">. </w:t>
      </w:r>
      <w:r w:rsidR="00BB4FC2">
        <w:rPr>
          <w:rFonts w:ascii="Times New Roman" w:hAnsi="Times New Roman" w:cs="Times New Roman"/>
          <w:sz w:val="28"/>
          <w:szCs w:val="28"/>
        </w:rPr>
        <w:t>Азнакаево, 2021</w:t>
      </w:r>
    </w:p>
    <w:p w:rsidR="0077457D" w:rsidRDefault="00DF5091" w:rsidP="0077457D">
      <w:pPr>
        <w:pStyle w:val="a3"/>
        <w:tabs>
          <w:tab w:val="left" w:pos="426"/>
        </w:tabs>
        <w:spacing w:line="360" w:lineRule="auto"/>
        <w:ind w:left="-567" w:right="-143"/>
        <w:rPr>
          <w:rFonts w:ascii="Times New Roman" w:hAnsi="Times New Roman"/>
          <w:b/>
          <w:sz w:val="28"/>
          <w:szCs w:val="28"/>
        </w:rPr>
      </w:pPr>
      <w:r w:rsidRPr="00DF509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</w:t>
      </w:r>
      <w:r w:rsidR="00BB4FC2">
        <w:rPr>
          <w:rFonts w:ascii="Times New Roman" w:hAnsi="Times New Roman" w:cs="Times New Roman"/>
          <w:b/>
          <w:sz w:val="28"/>
          <w:szCs w:val="28"/>
        </w:rPr>
        <w:t>Методическая</w:t>
      </w:r>
      <w:r w:rsidR="003F2B5A">
        <w:rPr>
          <w:rFonts w:ascii="Times New Roman" w:hAnsi="Times New Roman" w:cs="Times New Roman"/>
          <w:b/>
          <w:sz w:val="28"/>
          <w:szCs w:val="28"/>
        </w:rPr>
        <w:t xml:space="preserve"> рекомендация</w:t>
      </w:r>
      <w:r w:rsidR="0077457D" w:rsidRPr="00787A92">
        <w:rPr>
          <w:rFonts w:ascii="Times New Roman" w:hAnsi="Times New Roman" w:cs="Times New Roman"/>
          <w:b/>
          <w:sz w:val="28"/>
          <w:szCs w:val="28"/>
        </w:rPr>
        <w:t xml:space="preserve"> для педагогов.</w:t>
      </w:r>
      <w:r w:rsidR="0077457D" w:rsidRPr="0077457D">
        <w:rPr>
          <w:rFonts w:ascii="Times New Roman" w:hAnsi="Times New Roman"/>
          <w:b/>
          <w:sz w:val="28"/>
          <w:szCs w:val="28"/>
        </w:rPr>
        <w:t xml:space="preserve"> </w:t>
      </w:r>
    </w:p>
    <w:p w:rsidR="0077457D" w:rsidRDefault="0077457D" w:rsidP="0077457D">
      <w:pPr>
        <w:pStyle w:val="a3"/>
        <w:tabs>
          <w:tab w:val="left" w:pos="426"/>
        </w:tabs>
        <w:spacing w:line="360" w:lineRule="auto"/>
        <w:ind w:left="-567" w:right="-14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Введение « Стретчинг -</w:t>
      </w:r>
      <w:r w:rsidR="00CE5F55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дело серьёзное»</w:t>
      </w:r>
    </w:p>
    <w:p w:rsidR="0077457D" w:rsidRPr="00BB4FC2" w:rsidRDefault="0077457D" w:rsidP="00BB4FC2">
      <w:pPr>
        <w:pStyle w:val="af"/>
        <w:rPr>
          <w:rFonts w:ascii="Times New Roman" w:hAnsi="Times New Roman" w:cs="Times New Roman"/>
          <w:sz w:val="28"/>
          <w:szCs w:val="28"/>
        </w:rPr>
      </w:pPr>
      <w:r w:rsidRPr="00BB4FC2">
        <w:rPr>
          <w:rFonts w:ascii="Times New Roman" w:hAnsi="Times New Roman" w:cs="Times New Roman"/>
          <w:sz w:val="28"/>
          <w:szCs w:val="28"/>
        </w:rPr>
        <w:t>Стретчинг  - получил массовое распространение во всём мире. Здесь и темп, и интенсивность движений, и работа все</w:t>
      </w:r>
      <w:r w:rsidR="000424B4" w:rsidRPr="00BB4FC2">
        <w:rPr>
          <w:rFonts w:ascii="Times New Roman" w:hAnsi="Times New Roman" w:cs="Times New Roman"/>
          <w:sz w:val="28"/>
          <w:szCs w:val="28"/>
        </w:rPr>
        <w:t xml:space="preserve">х мышц и суставов. </w:t>
      </w:r>
      <w:r w:rsidRPr="00BB4FC2">
        <w:rPr>
          <w:rFonts w:ascii="Times New Roman" w:hAnsi="Times New Roman" w:cs="Times New Roman"/>
          <w:sz w:val="28"/>
          <w:szCs w:val="28"/>
        </w:rPr>
        <w:t xml:space="preserve"> Прежде чем начать заниматься стретчингом, следует убедиться, что вам это не повредит. Существуют медицинс</w:t>
      </w:r>
      <w:r w:rsidR="000424B4" w:rsidRPr="00BB4FC2">
        <w:rPr>
          <w:rFonts w:ascii="Times New Roman" w:hAnsi="Times New Roman" w:cs="Times New Roman"/>
          <w:sz w:val="28"/>
          <w:szCs w:val="28"/>
        </w:rPr>
        <w:t>кие противопоказания к занятиям</w:t>
      </w:r>
      <w:r w:rsidRPr="00BB4FC2">
        <w:rPr>
          <w:rFonts w:ascii="Times New Roman" w:hAnsi="Times New Roman" w:cs="Times New Roman"/>
          <w:sz w:val="28"/>
          <w:szCs w:val="28"/>
        </w:rPr>
        <w:t>.</w:t>
      </w:r>
    </w:p>
    <w:p w:rsidR="0077457D" w:rsidRPr="00BB4FC2" w:rsidRDefault="0077457D" w:rsidP="00BB4FC2">
      <w:pPr>
        <w:pStyle w:val="af"/>
        <w:rPr>
          <w:rFonts w:ascii="Times New Roman" w:hAnsi="Times New Roman" w:cs="Times New Roman"/>
          <w:sz w:val="28"/>
          <w:szCs w:val="28"/>
        </w:rPr>
      </w:pPr>
      <w:r w:rsidRPr="00BB4FC2">
        <w:rPr>
          <w:rFonts w:ascii="Times New Roman" w:hAnsi="Times New Roman" w:cs="Times New Roman"/>
          <w:sz w:val="28"/>
          <w:szCs w:val="28"/>
        </w:rPr>
        <w:t>Для того чтобы правильно дозировать нагрузки, следует учитывать возраст и подготовленность. Каждое занятие начинается с разминки. После  первых занятий у вас будут болеть мышцы и суставы. Боли эти уменьшаются от занятия к занятию и постепенно исчезают совсем. Наша цель-здоровье, работоспособность, чуть позже придадут к нам стройность и эластичность. Польза физических упраж</w:t>
      </w:r>
      <w:r w:rsidR="000424B4" w:rsidRPr="00BB4FC2">
        <w:rPr>
          <w:rFonts w:ascii="Times New Roman" w:hAnsi="Times New Roman" w:cs="Times New Roman"/>
          <w:sz w:val="28"/>
          <w:szCs w:val="28"/>
        </w:rPr>
        <w:t>нений очевидна. В</w:t>
      </w:r>
      <w:r w:rsidRPr="00BB4FC2">
        <w:rPr>
          <w:rFonts w:ascii="Times New Roman" w:hAnsi="Times New Roman" w:cs="Times New Roman"/>
          <w:sz w:val="28"/>
          <w:szCs w:val="28"/>
        </w:rPr>
        <w:t xml:space="preserve">ы научитесь испытывать радость от маленьких побед над собой, контролировать своё самочувствие и настроение, </w:t>
      </w:r>
      <w:r w:rsidR="000424B4" w:rsidRPr="00BB4FC2">
        <w:rPr>
          <w:rFonts w:ascii="Times New Roman" w:hAnsi="Times New Roman" w:cs="Times New Roman"/>
          <w:sz w:val="28"/>
          <w:szCs w:val="28"/>
        </w:rPr>
        <w:t xml:space="preserve">поверите в себя и в свои силы. </w:t>
      </w:r>
      <w:r w:rsidRPr="00BB4FC2">
        <w:rPr>
          <w:rFonts w:ascii="Times New Roman" w:hAnsi="Times New Roman" w:cs="Times New Roman"/>
          <w:sz w:val="28"/>
          <w:szCs w:val="28"/>
        </w:rPr>
        <w:t>Выработка с</w:t>
      </w:r>
      <w:r w:rsidR="00C6650D" w:rsidRPr="00BB4FC2">
        <w:rPr>
          <w:rFonts w:ascii="Times New Roman" w:hAnsi="Times New Roman" w:cs="Times New Roman"/>
          <w:sz w:val="28"/>
          <w:szCs w:val="28"/>
        </w:rPr>
        <w:t xml:space="preserve">пециальных навыков в стретчинге </w:t>
      </w:r>
      <w:r w:rsidRPr="00BB4FC2">
        <w:rPr>
          <w:rFonts w:ascii="Times New Roman" w:hAnsi="Times New Roman" w:cs="Times New Roman"/>
          <w:sz w:val="28"/>
          <w:szCs w:val="28"/>
        </w:rPr>
        <w:t xml:space="preserve"> ведется долго, кропотливо. Препятствием служат недостатки физического развития ребенка, а именно: чрезмерная сопротивляемость связок, особое развитие некоторых мышц. Ускорение процесса преодоления препятствий и овладения основами хореографии можно достичь, применяя вспомогат</w:t>
      </w:r>
      <w:r w:rsidR="000424B4" w:rsidRPr="00BB4FC2">
        <w:rPr>
          <w:rFonts w:ascii="Times New Roman" w:hAnsi="Times New Roman" w:cs="Times New Roman"/>
          <w:sz w:val="28"/>
          <w:szCs w:val="28"/>
        </w:rPr>
        <w:t>ельные корригирующие упражнения, которые сегодня мы вам покажем.</w:t>
      </w:r>
      <w:r w:rsidRPr="00BB4FC2">
        <w:rPr>
          <w:rFonts w:ascii="Times New Roman" w:hAnsi="Times New Roman" w:cs="Times New Roman"/>
          <w:sz w:val="28"/>
          <w:szCs w:val="28"/>
        </w:rPr>
        <w:t xml:space="preserve"> Для занятия стретчингом не нужно много реквизита, достаточно просто иметь коврики, или маты.</w:t>
      </w:r>
      <w:r w:rsidR="00C6650D" w:rsidRPr="00BB4FC2">
        <w:rPr>
          <w:rFonts w:ascii="Times New Roman" w:hAnsi="Times New Roman" w:cs="Times New Roman"/>
          <w:sz w:val="28"/>
          <w:szCs w:val="28"/>
        </w:rPr>
        <w:t xml:space="preserve">    </w:t>
      </w:r>
      <w:r w:rsidRPr="00BB4FC2">
        <w:rPr>
          <w:rFonts w:ascii="Times New Roman" w:hAnsi="Times New Roman" w:cs="Times New Roman"/>
          <w:sz w:val="28"/>
          <w:szCs w:val="28"/>
        </w:rPr>
        <w:t>Выполняя эти упражнения, необход</w:t>
      </w:r>
      <w:r w:rsidR="00876DC0" w:rsidRPr="00BB4FC2">
        <w:rPr>
          <w:rFonts w:ascii="Times New Roman" w:hAnsi="Times New Roman" w:cs="Times New Roman"/>
          <w:sz w:val="28"/>
          <w:szCs w:val="28"/>
        </w:rPr>
        <w:t xml:space="preserve">имо соблюдать следующие правила </w:t>
      </w:r>
      <w:r w:rsidRPr="00BB4FC2">
        <w:rPr>
          <w:rFonts w:ascii="Times New Roman" w:hAnsi="Times New Roman" w:cs="Times New Roman"/>
          <w:sz w:val="28"/>
          <w:szCs w:val="28"/>
        </w:rPr>
        <w:t xml:space="preserve">- </w:t>
      </w:r>
      <w:r w:rsidR="00BB4FC2" w:rsidRPr="00BB4FC2">
        <w:rPr>
          <w:rFonts w:ascii="Times New Roman" w:hAnsi="Times New Roman" w:cs="Times New Roman"/>
          <w:sz w:val="28"/>
          <w:szCs w:val="28"/>
        </w:rPr>
        <w:t xml:space="preserve">    </w:t>
      </w:r>
      <w:r w:rsidR="00876DC0" w:rsidRPr="00BB4FC2">
        <w:rPr>
          <w:rFonts w:ascii="Times New Roman" w:hAnsi="Times New Roman" w:cs="Times New Roman"/>
          <w:sz w:val="28"/>
          <w:szCs w:val="28"/>
        </w:rPr>
        <w:t xml:space="preserve"> </w:t>
      </w:r>
      <w:r w:rsidRPr="00BB4FC2">
        <w:rPr>
          <w:rFonts w:ascii="Times New Roman" w:hAnsi="Times New Roman" w:cs="Times New Roman"/>
          <w:sz w:val="28"/>
          <w:szCs w:val="28"/>
        </w:rPr>
        <w:t>вспомогательные корригирующие упражнения должны выполняться лежа на спине, животе, сидя, стоя на коленях. Ибо упражнения, исполняемые лежа на полу, разгружают позвоночник от той дополнительной нагрузки, которую ребенок испытывает, когда находится в вертикальном положении. Упражнения на полу позволяют с наименьшей затратой энергии достичь сразу трех целей: повысить гибкость суставов, улучшить эластичность мышц и связок, увеличить силу мышц,</w:t>
      </w:r>
    </w:p>
    <w:p w:rsidR="0077457D" w:rsidRPr="00BB4FC2" w:rsidRDefault="0077457D" w:rsidP="00BB4FC2">
      <w:pPr>
        <w:pStyle w:val="af"/>
        <w:rPr>
          <w:rFonts w:ascii="Times New Roman" w:hAnsi="Times New Roman" w:cs="Times New Roman"/>
          <w:sz w:val="28"/>
          <w:szCs w:val="28"/>
        </w:rPr>
      </w:pPr>
      <w:r w:rsidRPr="00BB4FC2">
        <w:rPr>
          <w:rFonts w:ascii="Times New Roman" w:hAnsi="Times New Roman" w:cs="Times New Roman"/>
          <w:sz w:val="28"/>
          <w:szCs w:val="28"/>
        </w:rPr>
        <w:t>- занятия должны быть регулярными,</w:t>
      </w:r>
    </w:p>
    <w:p w:rsidR="0077457D" w:rsidRPr="00BB4FC2" w:rsidRDefault="0077457D" w:rsidP="00BB4FC2">
      <w:pPr>
        <w:pStyle w:val="af"/>
        <w:rPr>
          <w:rFonts w:ascii="Times New Roman" w:hAnsi="Times New Roman" w:cs="Times New Roman"/>
          <w:sz w:val="28"/>
          <w:szCs w:val="28"/>
        </w:rPr>
      </w:pPr>
      <w:r w:rsidRPr="00BB4FC2">
        <w:rPr>
          <w:rFonts w:ascii="Times New Roman" w:hAnsi="Times New Roman" w:cs="Times New Roman"/>
          <w:sz w:val="28"/>
          <w:szCs w:val="28"/>
        </w:rPr>
        <w:t>- перед началом упражнений необходимо разогреться,</w:t>
      </w:r>
    </w:p>
    <w:p w:rsidR="0077457D" w:rsidRPr="00BB4FC2" w:rsidRDefault="0077457D" w:rsidP="00BB4FC2">
      <w:pPr>
        <w:pStyle w:val="af"/>
        <w:rPr>
          <w:rFonts w:ascii="Times New Roman" w:hAnsi="Times New Roman" w:cs="Times New Roman"/>
          <w:sz w:val="28"/>
          <w:szCs w:val="28"/>
        </w:rPr>
      </w:pPr>
      <w:r w:rsidRPr="00BB4FC2">
        <w:rPr>
          <w:rFonts w:ascii="Times New Roman" w:hAnsi="Times New Roman" w:cs="Times New Roman"/>
          <w:sz w:val="28"/>
          <w:szCs w:val="28"/>
        </w:rPr>
        <w:t>- упражнения выполнять плавно без рывков, в медленном темпе (особенно упражнения на развитие гибкости),</w:t>
      </w:r>
    </w:p>
    <w:p w:rsidR="0077457D" w:rsidRPr="00BB4FC2" w:rsidRDefault="0077457D" w:rsidP="00BB4FC2">
      <w:pPr>
        <w:pStyle w:val="af"/>
        <w:rPr>
          <w:rFonts w:ascii="Times New Roman" w:hAnsi="Times New Roman" w:cs="Times New Roman"/>
          <w:sz w:val="28"/>
          <w:szCs w:val="28"/>
        </w:rPr>
      </w:pPr>
      <w:r w:rsidRPr="00BB4FC2">
        <w:rPr>
          <w:rFonts w:ascii="Times New Roman" w:hAnsi="Times New Roman" w:cs="Times New Roman"/>
          <w:sz w:val="28"/>
          <w:szCs w:val="28"/>
        </w:rPr>
        <w:t>- упражнения по</w:t>
      </w:r>
      <w:r w:rsidR="003F2B5A" w:rsidRPr="00BB4FC2">
        <w:rPr>
          <w:rFonts w:ascii="Times New Roman" w:hAnsi="Times New Roman" w:cs="Times New Roman"/>
          <w:sz w:val="28"/>
          <w:szCs w:val="28"/>
        </w:rPr>
        <w:t xml:space="preserve">вторяются </w:t>
      </w:r>
      <w:r w:rsidRPr="00BB4FC2">
        <w:rPr>
          <w:rFonts w:ascii="Times New Roman" w:hAnsi="Times New Roman" w:cs="Times New Roman"/>
          <w:sz w:val="28"/>
          <w:szCs w:val="28"/>
        </w:rPr>
        <w:t>8-16 раз,</w:t>
      </w:r>
    </w:p>
    <w:p w:rsidR="0077457D" w:rsidRPr="00BB4FC2" w:rsidRDefault="0077457D" w:rsidP="00BB4FC2">
      <w:pPr>
        <w:pStyle w:val="af"/>
        <w:rPr>
          <w:rFonts w:ascii="Times New Roman" w:hAnsi="Times New Roman" w:cs="Times New Roman"/>
          <w:sz w:val="28"/>
          <w:szCs w:val="28"/>
        </w:rPr>
      </w:pPr>
      <w:r w:rsidRPr="00BB4FC2">
        <w:rPr>
          <w:rFonts w:ascii="Times New Roman" w:hAnsi="Times New Roman" w:cs="Times New Roman"/>
          <w:sz w:val="28"/>
          <w:szCs w:val="28"/>
        </w:rPr>
        <w:t>- активные упражнения выполняются детьми на полу самостоятельно,</w:t>
      </w:r>
    </w:p>
    <w:p w:rsidR="0077457D" w:rsidRPr="00BB4FC2" w:rsidRDefault="0077457D" w:rsidP="00BB4FC2">
      <w:pPr>
        <w:pStyle w:val="af"/>
        <w:rPr>
          <w:rFonts w:ascii="Times New Roman" w:hAnsi="Times New Roman" w:cs="Times New Roman"/>
          <w:sz w:val="28"/>
          <w:szCs w:val="28"/>
        </w:rPr>
      </w:pPr>
      <w:r w:rsidRPr="00BB4FC2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BB4FC2">
        <w:rPr>
          <w:rFonts w:ascii="Times New Roman" w:hAnsi="Times New Roman" w:cs="Times New Roman"/>
          <w:sz w:val="28"/>
          <w:szCs w:val="28"/>
        </w:rPr>
        <w:t>активно-пассивные</w:t>
      </w:r>
      <w:proofErr w:type="gramEnd"/>
      <w:r w:rsidRPr="00BB4FC2">
        <w:rPr>
          <w:rFonts w:ascii="Times New Roman" w:hAnsi="Times New Roman" w:cs="Times New Roman"/>
          <w:sz w:val="28"/>
          <w:szCs w:val="28"/>
        </w:rPr>
        <w:t xml:space="preserve"> с помощью педагога,</w:t>
      </w:r>
    </w:p>
    <w:p w:rsidR="0077457D" w:rsidRPr="00BB4FC2" w:rsidRDefault="0077457D" w:rsidP="00BB4FC2">
      <w:pPr>
        <w:pStyle w:val="af"/>
        <w:rPr>
          <w:rFonts w:ascii="Times New Roman" w:hAnsi="Times New Roman" w:cs="Times New Roman"/>
          <w:sz w:val="28"/>
          <w:szCs w:val="28"/>
        </w:rPr>
      </w:pPr>
      <w:r w:rsidRPr="00BB4FC2">
        <w:rPr>
          <w:rFonts w:ascii="Times New Roman" w:hAnsi="Times New Roman" w:cs="Times New Roman"/>
          <w:sz w:val="28"/>
          <w:szCs w:val="28"/>
        </w:rPr>
        <w:t>- упражнения на нагрузку должны чередоваться с упражнения ми на расслабление,</w:t>
      </w:r>
    </w:p>
    <w:p w:rsidR="00BE65E1" w:rsidRPr="00BB4FC2" w:rsidRDefault="0077457D" w:rsidP="00BB4FC2">
      <w:pPr>
        <w:pStyle w:val="af"/>
        <w:rPr>
          <w:rFonts w:ascii="Times New Roman" w:hAnsi="Times New Roman" w:cs="Times New Roman"/>
          <w:sz w:val="28"/>
          <w:szCs w:val="28"/>
        </w:rPr>
      </w:pPr>
      <w:r w:rsidRPr="00BB4FC2">
        <w:rPr>
          <w:rFonts w:ascii="Times New Roman" w:hAnsi="Times New Roman" w:cs="Times New Roman"/>
          <w:sz w:val="28"/>
          <w:szCs w:val="28"/>
        </w:rPr>
        <w:t xml:space="preserve">- упражнения выполняются без музыки, каждый ребенок работает в своем темпе. </w:t>
      </w:r>
    </w:p>
    <w:p w:rsidR="00BB4FC2" w:rsidRDefault="00BB4FC2" w:rsidP="0078576F">
      <w:pPr>
        <w:pStyle w:val="a3"/>
        <w:tabs>
          <w:tab w:val="left" w:pos="426"/>
        </w:tabs>
        <w:spacing w:line="360" w:lineRule="auto"/>
        <w:ind w:left="-567" w:right="-143"/>
        <w:rPr>
          <w:rFonts w:ascii="Times New Roman" w:hAnsi="Times New Roman" w:cs="Times New Roman"/>
          <w:b/>
          <w:sz w:val="28"/>
          <w:szCs w:val="28"/>
        </w:rPr>
      </w:pPr>
    </w:p>
    <w:p w:rsidR="00BB4FC2" w:rsidRDefault="00BB4FC2" w:rsidP="0078576F">
      <w:pPr>
        <w:pStyle w:val="a3"/>
        <w:tabs>
          <w:tab w:val="left" w:pos="426"/>
        </w:tabs>
        <w:spacing w:line="360" w:lineRule="auto"/>
        <w:ind w:left="-567" w:right="-143"/>
        <w:rPr>
          <w:rFonts w:ascii="Times New Roman" w:hAnsi="Times New Roman" w:cs="Times New Roman"/>
          <w:b/>
          <w:sz w:val="28"/>
          <w:szCs w:val="28"/>
        </w:rPr>
      </w:pPr>
    </w:p>
    <w:p w:rsidR="00BB4FC2" w:rsidRDefault="00BB4FC2" w:rsidP="0078576F">
      <w:pPr>
        <w:pStyle w:val="a3"/>
        <w:tabs>
          <w:tab w:val="left" w:pos="426"/>
        </w:tabs>
        <w:spacing w:line="360" w:lineRule="auto"/>
        <w:ind w:left="-567" w:right="-143"/>
        <w:rPr>
          <w:rFonts w:ascii="Times New Roman" w:hAnsi="Times New Roman" w:cs="Times New Roman"/>
          <w:b/>
          <w:sz w:val="28"/>
          <w:szCs w:val="28"/>
        </w:rPr>
      </w:pPr>
    </w:p>
    <w:p w:rsidR="004D7855" w:rsidRPr="0078576F" w:rsidRDefault="00DF5091" w:rsidP="0078576F">
      <w:pPr>
        <w:pStyle w:val="a3"/>
        <w:tabs>
          <w:tab w:val="left" w:pos="426"/>
        </w:tabs>
        <w:spacing w:line="360" w:lineRule="auto"/>
        <w:ind w:left="-567" w:right="-143"/>
        <w:rPr>
          <w:rFonts w:ascii="Times New Roman" w:hAnsi="Times New Roman"/>
          <w:sz w:val="28"/>
          <w:szCs w:val="28"/>
        </w:rPr>
      </w:pPr>
      <w:r w:rsidRPr="00DF509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 w:rsidR="004D7855" w:rsidRPr="0078576F">
        <w:rPr>
          <w:rFonts w:ascii="Times New Roman" w:hAnsi="Times New Roman"/>
          <w:b/>
          <w:sz w:val="28"/>
          <w:szCs w:val="28"/>
        </w:rPr>
        <w:t xml:space="preserve">Конспект открытого занятия педагога дополнительного образования </w:t>
      </w:r>
    </w:p>
    <w:p w:rsidR="004D7855" w:rsidRDefault="004D7855" w:rsidP="004D7855">
      <w:pPr>
        <w:pStyle w:val="a3"/>
        <w:tabs>
          <w:tab w:val="left" w:pos="426"/>
        </w:tabs>
        <w:spacing w:line="360" w:lineRule="auto"/>
        <w:ind w:left="-567" w:right="-143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1 квалификационной категории Кадырмаевой ФК.</w:t>
      </w:r>
    </w:p>
    <w:p w:rsidR="004D7855" w:rsidRDefault="004D7855" w:rsidP="004D7855">
      <w:pPr>
        <w:pStyle w:val="a3"/>
        <w:tabs>
          <w:tab w:val="left" w:pos="426"/>
        </w:tabs>
        <w:spacing w:line="360" w:lineRule="auto"/>
        <w:ind w:left="-567" w:right="-14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Ф.И.О. педагога</w:t>
      </w:r>
      <w:r>
        <w:rPr>
          <w:rFonts w:ascii="Times New Roman" w:hAnsi="Times New Roman"/>
          <w:sz w:val="28"/>
          <w:szCs w:val="28"/>
        </w:rPr>
        <w:t>: Кадырмаева Феруза Кадимовна</w:t>
      </w:r>
    </w:p>
    <w:p w:rsidR="004D7855" w:rsidRDefault="004D7855" w:rsidP="004D7855">
      <w:pPr>
        <w:pStyle w:val="a3"/>
        <w:tabs>
          <w:tab w:val="left" w:pos="426"/>
        </w:tabs>
        <w:spacing w:line="360" w:lineRule="auto"/>
        <w:ind w:left="-567" w:right="-14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УДО</w:t>
      </w:r>
      <w:r>
        <w:rPr>
          <w:rFonts w:ascii="Times New Roman" w:hAnsi="Times New Roman"/>
          <w:sz w:val="28"/>
          <w:szCs w:val="28"/>
        </w:rPr>
        <w:t>: Муниципальная бюджетная организация  дополнительного образования детей  « Центр детского творчества г. Азнакаево»</w:t>
      </w:r>
    </w:p>
    <w:p w:rsidR="004D7855" w:rsidRPr="00BB4FC2" w:rsidRDefault="004D7855" w:rsidP="00BB4FC2">
      <w:pPr>
        <w:pStyle w:val="a3"/>
        <w:tabs>
          <w:tab w:val="left" w:pos="426"/>
        </w:tabs>
        <w:spacing w:line="360" w:lineRule="auto"/>
        <w:ind w:left="-567" w:right="-14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Программа </w:t>
      </w:r>
      <w:r>
        <w:rPr>
          <w:rFonts w:ascii="Times New Roman" w:hAnsi="Times New Roman"/>
          <w:sz w:val="28"/>
          <w:szCs w:val="28"/>
        </w:rPr>
        <w:t xml:space="preserve">художественного направления « </w:t>
      </w:r>
      <w:proofErr w:type="spellStart"/>
      <w:r>
        <w:rPr>
          <w:rFonts w:ascii="Times New Roman" w:hAnsi="Times New Roman"/>
          <w:sz w:val="28"/>
          <w:szCs w:val="28"/>
        </w:rPr>
        <w:t>Мирас</w:t>
      </w:r>
      <w:proofErr w:type="spellEnd"/>
      <w:r>
        <w:rPr>
          <w:rFonts w:ascii="Times New Roman" w:hAnsi="Times New Roman"/>
          <w:sz w:val="28"/>
          <w:szCs w:val="28"/>
        </w:rPr>
        <w:t>»</w:t>
      </w:r>
      <w:r w:rsidR="00BB4FC2">
        <w:rPr>
          <w:rFonts w:ascii="Times New Roman" w:hAnsi="Times New Roman"/>
          <w:sz w:val="28"/>
          <w:szCs w:val="28"/>
        </w:rPr>
        <w:t xml:space="preserve">                                                  </w:t>
      </w:r>
      <w:r>
        <w:rPr>
          <w:rFonts w:ascii="Times New Roman" w:hAnsi="Times New Roman"/>
          <w:b/>
          <w:sz w:val="28"/>
          <w:szCs w:val="28"/>
        </w:rPr>
        <w:t>Тема занятия</w:t>
      </w:r>
      <w:r w:rsidR="00BB4FC2">
        <w:rPr>
          <w:rFonts w:ascii="Times New Roman" w:hAnsi="Times New Roman"/>
          <w:sz w:val="28"/>
          <w:szCs w:val="28"/>
        </w:rPr>
        <w:t>:</w:t>
      </w:r>
      <w:r w:rsidR="00BB4FC2" w:rsidRPr="00BB4F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B4FC2" w:rsidRPr="00395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«Закрепление умений и навыков движений на основе элементов </w:t>
      </w:r>
      <w:proofErr w:type="spellStart"/>
      <w:r w:rsidR="00BB4FC2" w:rsidRPr="00395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стретчинга</w:t>
      </w:r>
      <w:proofErr w:type="spellEnd"/>
      <w:r w:rsidR="00BB4FC2" w:rsidRPr="00395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4D7855" w:rsidRDefault="004D7855" w:rsidP="004D7855">
      <w:pPr>
        <w:pStyle w:val="a3"/>
        <w:tabs>
          <w:tab w:val="left" w:pos="426"/>
        </w:tabs>
        <w:spacing w:line="360" w:lineRule="auto"/>
        <w:ind w:left="-567" w:right="-14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Тип занятия: </w:t>
      </w:r>
      <w:r>
        <w:rPr>
          <w:rFonts w:ascii="Times New Roman" w:hAnsi="Times New Roman" w:cs="Times New Roman"/>
          <w:sz w:val="28"/>
          <w:szCs w:val="28"/>
        </w:rPr>
        <w:t>Закрепления знаний, выработки умений и навыков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BB4FC2" w:rsidRDefault="004D7855" w:rsidP="00BB4FC2">
      <w:pPr>
        <w:pStyle w:val="a3"/>
        <w:tabs>
          <w:tab w:val="left" w:pos="426"/>
        </w:tabs>
        <w:spacing w:line="360" w:lineRule="auto"/>
        <w:ind w:left="-567" w:right="-14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Цели и задачи: </w:t>
      </w:r>
      <w:r w:rsidR="00BB4FC2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                            </w:t>
      </w:r>
      <w:r>
        <w:rPr>
          <w:rFonts w:ascii="Times New Roman" w:hAnsi="Times New Roman"/>
          <w:b/>
          <w:sz w:val="28"/>
          <w:szCs w:val="28"/>
        </w:rPr>
        <w:t xml:space="preserve">Цель: </w:t>
      </w:r>
      <w:r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DF5091">
        <w:rPr>
          <w:rFonts w:ascii="Times New Roman" w:hAnsi="Times New Roman" w:cs="Times New Roman"/>
          <w:sz w:val="28"/>
          <w:szCs w:val="28"/>
        </w:rPr>
        <w:t>пражнения на напряжение и расслабление мышц</w:t>
      </w:r>
      <w:r>
        <w:rPr>
          <w:rFonts w:ascii="Times New Roman" w:hAnsi="Times New Roman" w:cs="Times New Roman"/>
          <w:sz w:val="28"/>
          <w:szCs w:val="28"/>
        </w:rPr>
        <w:t>, улучшение координации движений и эмоциональной выразительности учащихся путем повторение и отработки пройденных движений. Выявление уровня освоения программы</w:t>
      </w:r>
      <w:r w:rsidRPr="004D7855">
        <w:rPr>
          <w:rFonts w:ascii="Times New Roman" w:hAnsi="Times New Roman"/>
          <w:sz w:val="28"/>
          <w:szCs w:val="28"/>
        </w:rPr>
        <w:t>».</w:t>
      </w:r>
    </w:p>
    <w:p w:rsidR="00BB4FC2" w:rsidRPr="00BC4B61" w:rsidRDefault="00BB4FC2" w:rsidP="00BC4B61">
      <w:pPr>
        <w:pStyle w:val="a3"/>
        <w:tabs>
          <w:tab w:val="left" w:pos="426"/>
        </w:tabs>
        <w:spacing w:line="360" w:lineRule="auto"/>
        <w:ind w:left="-567" w:right="-14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95ED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                           </w:t>
      </w:r>
      <w:r w:rsidRPr="00395EDB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Развивающие задачи:</w:t>
      </w:r>
      <w:r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                  </w:t>
      </w:r>
      <w:r w:rsidRPr="00395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развитие мышечного аппарата</w:t>
      </w:r>
      <w:r w:rsidR="00BC4B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</w:t>
      </w:r>
      <w:proofErr w:type="gramStart"/>
      <w:r w:rsidRPr="00395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</w:t>
      </w:r>
      <w:proofErr w:type="gramEnd"/>
      <w:r w:rsidRPr="00395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азвитие координации движения</w:t>
      </w:r>
      <w:r w:rsidR="00BC4B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        </w:t>
      </w:r>
      <w:r w:rsidRPr="00395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развитие музыкального и  ритмического слуха</w:t>
      </w:r>
      <w:r w:rsidR="00BC4B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</w:t>
      </w:r>
      <w:r w:rsidRPr="00395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-умение свободно перемещаться в пространств</w:t>
      </w:r>
      <w:r w:rsidR="00BC4B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</w:t>
      </w:r>
      <w:r w:rsidRPr="00395EDB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Воспитательные задачи.</w:t>
      </w:r>
      <w:r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             </w:t>
      </w:r>
      <w:r w:rsidRPr="00395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питание трудолюбия  и дисциплины</w:t>
      </w:r>
      <w:r w:rsidR="00BC4B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                                                                        </w:t>
      </w:r>
      <w:r w:rsidRPr="00395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 воспитание уважительного </w:t>
      </w:r>
      <w:r w:rsidR="00BC4B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отношения к педагогу и своим </w:t>
      </w:r>
      <w:proofErr w:type="spellStart"/>
      <w:r w:rsidR="00BC4B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</w:t>
      </w:r>
      <w:r w:rsidRPr="00395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группникам</w:t>
      </w:r>
      <w:proofErr w:type="spellEnd"/>
      <w:r w:rsidR="00BC4B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;                            </w:t>
      </w:r>
      <w:proofErr w:type="gramStart"/>
      <w:r w:rsidRPr="00395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-в</w:t>
      </w:r>
      <w:proofErr w:type="gramEnd"/>
      <w:r w:rsidRPr="00395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оспитание волевых качеств</w:t>
      </w:r>
      <w:r w:rsidR="00BC4B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                                                                                     </w:t>
      </w:r>
      <w:r w:rsidRPr="00395EDB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>Обучающие задачи.</w:t>
      </w:r>
      <w:r w:rsidR="00BC4B61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lang w:eastAsia="ru-RU"/>
        </w:rPr>
        <w:t xml:space="preserve">                                                                                                                </w:t>
      </w:r>
      <w:r w:rsidRPr="00395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 закрепить умения и навыки грамотного исполнения элементов классического танцев</w:t>
      </w:r>
      <w:r w:rsidR="00BC4B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;                                                                                                                                             </w:t>
      </w:r>
      <w:proofErr w:type="gramStart"/>
      <w:r w:rsidRPr="00395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-с</w:t>
      </w:r>
      <w:proofErr w:type="gramEnd"/>
      <w:r w:rsidRPr="00395ED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формировать умения, проанализировать замечания педагога и исправить их самостоятельно</w:t>
      </w:r>
      <w:r w:rsidR="00BC4B6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BB4FC2" w:rsidRDefault="004D7855" w:rsidP="00BB4FC2">
      <w:pPr>
        <w:pStyle w:val="a3"/>
        <w:tabs>
          <w:tab w:val="left" w:pos="284"/>
          <w:tab w:val="left" w:pos="426"/>
        </w:tabs>
        <w:spacing w:line="360" w:lineRule="auto"/>
        <w:ind w:left="-142" w:right="-14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Форма занятия</w:t>
      </w:r>
      <w:r>
        <w:rPr>
          <w:rFonts w:ascii="Times New Roman" w:hAnsi="Times New Roman"/>
          <w:sz w:val="28"/>
          <w:szCs w:val="28"/>
        </w:rPr>
        <w:t>: групповая</w:t>
      </w:r>
      <w:r w:rsidR="00BB4FC2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</w:t>
      </w:r>
    </w:p>
    <w:p w:rsidR="004D7855" w:rsidRDefault="004D7855" w:rsidP="00BB4FC2">
      <w:pPr>
        <w:pStyle w:val="a3"/>
        <w:tabs>
          <w:tab w:val="left" w:pos="284"/>
          <w:tab w:val="left" w:pos="426"/>
        </w:tabs>
        <w:spacing w:line="360" w:lineRule="auto"/>
        <w:ind w:left="-142" w:right="-143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b/>
          <w:sz w:val="28"/>
          <w:szCs w:val="28"/>
        </w:rPr>
        <w:lastRenderedPageBreak/>
        <w:t>Методы</w:t>
      </w:r>
      <w:r>
        <w:rPr>
          <w:rFonts w:ascii="Times New Roman" w:hAnsi="Times New Roman"/>
          <w:sz w:val="28"/>
          <w:szCs w:val="28"/>
        </w:rPr>
        <w:t>: словесные (рассказ, объяснение), наглядные (показ обучающимся иллюстративных пособий: картин), практические (упражнения на закрепление лексики), репродуктивный (повтор за педагогом), контрольно-коррекционные (уточнение ответов, исправление ответов), игровые.</w:t>
      </w:r>
      <w:proofErr w:type="gramEnd"/>
    </w:p>
    <w:p w:rsidR="004D7855" w:rsidRDefault="004D7855" w:rsidP="004D7855">
      <w:pPr>
        <w:pStyle w:val="af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Дидактические средства:</w:t>
      </w:r>
      <w:r>
        <w:t xml:space="preserve">  </w:t>
      </w:r>
    </w:p>
    <w:p w:rsidR="00BC4B61" w:rsidRDefault="00BB4FC2" w:rsidP="004D7855">
      <w:pPr>
        <w:pStyle w:val="af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</w:t>
      </w:r>
      <w:r w:rsidR="004D7855">
        <w:rPr>
          <w:rFonts w:ascii="Times New Roman" w:hAnsi="Times New Roman"/>
          <w:sz w:val="28"/>
          <w:szCs w:val="28"/>
        </w:rPr>
        <w:t xml:space="preserve">    - маты</w:t>
      </w:r>
    </w:p>
    <w:p w:rsidR="004D7855" w:rsidRDefault="00BC4B61" w:rsidP="004D7855">
      <w:pPr>
        <w:pStyle w:val="af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-зеркала</w:t>
      </w:r>
      <w:r w:rsidR="00BB4FC2">
        <w:rPr>
          <w:rFonts w:ascii="Times New Roman" w:hAnsi="Times New Roman"/>
          <w:sz w:val="28"/>
          <w:szCs w:val="28"/>
        </w:rPr>
        <w:t xml:space="preserve">       </w:t>
      </w:r>
      <w:r w:rsidR="004D7855">
        <w:rPr>
          <w:rFonts w:ascii="Times New Roman" w:hAnsi="Times New Roman"/>
          <w:sz w:val="28"/>
          <w:szCs w:val="28"/>
        </w:rPr>
        <w:t xml:space="preserve">              </w:t>
      </w:r>
    </w:p>
    <w:p w:rsidR="004D7855" w:rsidRDefault="004D7855" w:rsidP="004D7855">
      <w:pPr>
        <w:tabs>
          <w:tab w:val="left" w:pos="126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ТСО</w:t>
      </w:r>
      <w:r>
        <w:rPr>
          <w:rFonts w:ascii="Times New Roman" w:hAnsi="Times New Roman"/>
          <w:sz w:val="28"/>
          <w:szCs w:val="28"/>
        </w:rPr>
        <w:t xml:space="preserve">: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BB4FC2">
        <w:rPr>
          <w:rFonts w:ascii="Times New Roman" w:hAnsi="Times New Roman"/>
          <w:sz w:val="28"/>
          <w:szCs w:val="28"/>
        </w:rPr>
        <w:t xml:space="preserve">             - ноутбук</w:t>
      </w:r>
      <w:r>
        <w:rPr>
          <w:rFonts w:ascii="Times New Roman" w:hAnsi="Times New Roman"/>
          <w:sz w:val="28"/>
          <w:szCs w:val="28"/>
        </w:rPr>
        <w:t xml:space="preserve">;                                                                                                     - </w:t>
      </w:r>
      <w:proofErr w:type="spellStart"/>
      <w:r>
        <w:rPr>
          <w:rFonts w:ascii="Times New Roman" w:hAnsi="Times New Roman"/>
          <w:sz w:val="28"/>
          <w:szCs w:val="28"/>
        </w:rPr>
        <w:t>флешка</w:t>
      </w:r>
      <w:proofErr w:type="spellEnd"/>
      <w:r>
        <w:rPr>
          <w:rFonts w:ascii="Times New Roman" w:hAnsi="Times New Roman"/>
          <w:sz w:val="28"/>
          <w:szCs w:val="28"/>
        </w:rPr>
        <w:t>;</w:t>
      </w:r>
    </w:p>
    <w:p w:rsidR="00BC4B61" w:rsidRDefault="004D7855" w:rsidP="00BC4B61">
      <w:pPr>
        <w:rPr>
          <w:rFonts w:ascii="Times New Roman" w:hAnsi="Times New Roman" w:cs="Times New Roman"/>
          <w:b/>
          <w:sz w:val="28"/>
          <w:szCs w:val="28"/>
        </w:rPr>
      </w:pPr>
      <w:r w:rsidRPr="004D7855">
        <w:rPr>
          <w:rFonts w:ascii="Times New Roman" w:hAnsi="Times New Roman" w:cs="Times New Roman"/>
          <w:b/>
          <w:sz w:val="28"/>
          <w:szCs w:val="28"/>
        </w:rPr>
        <w:t>Педагогические технологии</w:t>
      </w:r>
      <w:r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br/>
        <w:t>— игровая технология;</w:t>
      </w:r>
      <w:r>
        <w:rPr>
          <w:rFonts w:ascii="Times New Roman" w:hAnsi="Times New Roman" w:cs="Times New Roman"/>
          <w:sz w:val="28"/>
          <w:szCs w:val="28"/>
        </w:rPr>
        <w:br/>
        <w:t>— здоровьесберегающая технология;</w:t>
      </w:r>
      <w:r>
        <w:rPr>
          <w:rFonts w:ascii="Times New Roman" w:hAnsi="Times New Roman" w:cs="Times New Roman"/>
          <w:sz w:val="28"/>
          <w:szCs w:val="28"/>
        </w:rPr>
        <w:br/>
        <w:t>— личностно-ориентированная технология с дифференцированным подходом</w:t>
      </w:r>
      <w:r w:rsidRPr="003F650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BC4B61" w:rsidRPr="00BC4B61" w:rsidRDefault="00BC4B61" w:rsidP="00BC4B61">
      <w:pPr>
        <w:rPr>
          <w:rFonts w:ascii="Times New Roman" w:hAnsi="Times New Roman" w:cs="Times New Roman"/>
          <w:b/>
          <w:sz w:val="28"/>
          <w:szCs w:val="28"/>
        </w:rPr>
      </w:pPr>
      <w:r w:rsidRPr="00395EDB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395EDB">
        <w:rPr>
          <w:rFonts w:ascii="Times New Roman" w:eastAsia="Calibri" w:hAnsi="Times New Roman" w:cs="Times New Roman"/>
          <w:b/>
          <w:sz w:val="28"/>
          <w:szCs w:val="28"/>
        </w:rPr>
        <w:t>Структура  занятия:</w:t>
      </w:r>
    </w:p>
    <w:p w:rsidR="00BC4B61" w:rsidRPr="00395EDB" w:rsidRDefault="00BC4B61" w:rsidP="00BC4B61">
      <w:pPr>
        <w:spacing w:after="0" w:line="240" w:lineRule="auto"/>
        <w:ind w:right="28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95EDB">
        <w:rPr>
          <w:rFonts w:ascii="Times New Roman" w:eastAsia="Calibri" w:hAnsi="Times New Roman" w:cs="Times New Roman"/>
          <w:sz w:val="28"/>
          <w:szCs w:val="28"/>
        </w:rPr>
        <w:t>1. Вводная часть.  Организационный момент.</w:t>
      </w:r>
    </w:p>
    <w:p w:rsidR="00BC4B61" w:rsidRPr="00395EDB" w:rsidRDefault="00BC4B61" w:rsidP="00BC4B61">
      <w:pPr>
        <w:spacing w:after="0" w:line="240" w:lineRule="auto"/>
        <w:ind w:right="28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95EDB">
        <w:rPr>
          <w:rFonts w:ascii="Times New Roman" w:eastAsia="Calibri" w:hAnsi="Times New Roman" w:cs="Times New Roman"/>
          <w:sz w:val="28"/>
          <w:szCs w:val="28"/>
        </w:rPr>
        <w:t>2. Подготовительная часть.</w:t>
      </w:r>
    </w:p>
    <w:p w:rsidR="00BC4B61" w:rsidRDefault="00BC4B61" w:rsidP="00BC4B61">
      <w:pPr>
        <w:spacing w:after="0" w:line="240" w:lineRule="auto"/>
        <w:ind w:right="28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95EDB">
        <w:rPr>
          <w:rFonts w:ascii="Times New Roman" w:eastAsia="Calibri" w:hAnsi="Times New Roman" w:cs="Times New Roman"/>
          <w:sz w:val="28"/>
          <w:szCs w:val="28"/>
        </w:rPr>
        <w:t>3. Основная часть.</w:t>
      </w:r>
    </w:p>
    <w:p w:rsidR="00BC4B61" w:rsidRPr="00BC4B61" w:rsidRDefault="00BC4B61" w:rsidP="00BC4B61">
      <w:pPr>
        <w:spacing w:after="0" w:line="240" w:lineRule="auto"/>
        <w:ind w:right="283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95EDB">
        <w:rPr>
          <w:rFonts w:ascii="Times New Roman" w:eastAsia="Calibri" w:hAnsi="Times New Roman" w:cs="Times New Roman"/>
          <w:sz w:val="28"/>
          <w:szCs w:val="28"/>
        </w:rPr>
        <w:t xml:space="preserve">    4. Итог занятия.</w:t>
      </w:r>
    </w:p>
    <w:p w:rsidR="00BC4B61" w:rsidRPr="00395EDB" w:rsidRDefault="00BC4B61" w:rsidP="00BC4B6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395ED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Ожидаемые результаты</w:t>
      </w:r>
    </w:p>
    <w:p w:rsidR="00BC4B61" w:rsidRPr="00395EDB" w:rsidRDefault="00BC4B61" w:rsidP="00BC4B61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</w:t>
      </w:r>
      <w:r w:rsidRPr="00395ED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-знания - свободное владение теоретическими понятиями /танцевальная терминология/.</w:t>
      </w:r>
    </w:p>
    <w:p w:rsidR="00BC4B61" w:rsidRPr="00395EDB" w:rsidRDefault="00BC4B61" w:rsidP="00BC4B61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</w:t>
      </w:r>
      <w:r w:rsidRPr="00395ED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-умения - уверенное выступление перед публикой, приобретение артистизма, выразительности.</w:t>
      </w:r>
    </w:p>
    <w:p w:rsidR="00BC4B61" w:rsidRPr="00395EDB" w:rsidRDefault="00BC4B61" w:rsidP="00BC4B61">
      <w:pPr>
        <w:spacing w:after="0" w:line="240" w:lineRule="auto"/>
        <w:ind w:left="568"/>
        <w:jc w:val="both"/>
        <w:rPr>
          <w:rFonts w:ascii="Arial" w:eastAsia="Times New Roman" w:hAnsi="Arial" w:cs="Arial"/>
          <w:color w:val="000000"/>
          <w:lang w:eastAsia="ru-RU"/>
        </w:rPr>
      </w:pPr>
    </w:p>
    <w:p w:rsidR="004D7855" w:rsidRDefault="004D7855" w:rsidP="004D785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Использованная литература</w:t>
      </w:r>
      <w:r>
        <w:rPr>
          <w:rFonts w:ascii="Times New Roman" w:hAnsi="Times New Roman"/>
          <w:sz w:val="28"/>
          <w:szCs w:val="28"/>
        </w:rPr>
        <w:t>:</w:t>
      </w:r>
    </w:p>
    <w:p w:rsidR="004D7855" w:rsidRPr="00BC4B61" w:rsidRDefault="004D7855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 xml:space="preserve">1. Н. Картава. Школа танцев для детей от 3 до 14 лет.                              Ленинградское агенство.2009.; </w:t>
      </w:r>
    </w:p>
    <w:p w:rsidR="003F6505" w:rsidRPr="00BC4B61" w:rsidRDefault="004D7855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2.Э.И.Михалкова,</w:t>
      </w:r>
      <w:r w:rsidR="004911D9" w:rsidRPr="00BC4B61">
        <w:rPr>
          <w:rFonts w:ascii="Times New Roman" w:hAnsi="Times New Roman" w:cs="Times New Roman"/>
          <w:sz w:val="28"/>
          <w:szCs w:val="28"/>
        </w:rPr>
        <w:t xml:space="preserve"> </w:t>
      </w:r>
      <w:r w:rsidRPr="00BC4B61">
        <w:rPr>
          <w:rFonts w:ascii="Times New Roman" w:hAnsi="Times New Roman" w:cs="Times New Roman"/>
          <w:sz w:val="28"/>
          <w:szCs w:val="28"/>
        </w:rPr>
        <w:t>Ю.И.Иванов</w:t>
      </w:r>
      <w:r w:rsidR="004911D9" w:rsidRPr="00BC4B61">
        <w:rPr>
          <w:rFonts w:ascii="Times New Roman" w:hAnsi="Times New Roman" w:cs="Times New Roman"/>
          <w:sz w:val="28"/>
          <w:szCs w:val="28"/>
        </w:rPr>
        <w:t>. Ритмическая гимнастика</w:t>
      </w:r>
      <w:proofErr w:type="gramStart"/>
      <w:r w:rsidR="004911D9" w:rsidRPr="00BC4B61">
        <w:rPr>
          <w:rFonts w:ascii="Times New Roman" w:hAnsi="Times New Roman" w:cs="Times New Roman"/>
          <w:sz w:val="28"/>
          <w:szCs w:val="28"/>
        </w:rPr>
        <w:t>.г</w:t>
      </w:r>
      <w:proofErr w:type="gramEnd"/>
      <w:r w:rsidR="004911D9" w:rsidRPr="00BC4B61">
        <w:rPr>
          <w:rFonts w:ascii="Times New Roman" w:hAnsi="Times New Roman" w:cs="Times New Roman"/>
          <w:sz w:val="28"/>
          <w:szCs w:val="28"/>
        </w:rPr>
        <w:t>. Москва 1987;</w:t>
      </w:r>
    </w:p>
    <w:p w:rsidR="004911D9" w:rsidRPr="00BC4B61" w:rsidRDefault="004911D9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3.А.В.Иваницкий, В.В. Матов. Ритмическая гимнастика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>. Москва 1989:</w:t>
      </w:r>
    </w:p>
    <w:p w:rsidR="00395EDB" w:rsidRDefault="00395EDB" w:rsidP="003F6505">
      <w:pPr>
        <w:rPr>
          <w:rFonts w:ascii="Times New Roman" w:hAnsi="Times New Roman" w:cs="Times New Roman"/>
          <w:b/>
          <w:sz w:val="28"/>
          <w:szCs w:val="28"/>
        </w:rPr>
      </w:pPr>
    </w:p>
    <w:p w:rsidR="00395EDB" w:rsidRDefault="00395EDB" w:rsidP="003F6505">
      <w:pPr>
        <w:rPr>
          <w:rFonts w:ascii="Times New Roman" w:hAnsi="Times New Roman" w:cs="Times New Roman"/>
          <w:b/>
          <w:sz w:val="28"/>
          <w:szCs w:val="28"/>
        </w:rPr>
      </w:pPr>
    </w:p>
    <w:p w:rsidR="00395EDB" w:rsidRDefault="00395EDB" w:rsidP="003F6505">
      <w:pPr>
        <w:rPr>
          <w:rFonts w:ascii="Times New Roman" w:hAnsi="Times New Roman" w:cs="Times New Roman"/>
          <w:b/>
          <w:sz w:val="28"/>
          <w:szCs w:val="28"/>
        </w:rPr>
      </w:pPr>
    </w:p>
    <w:p w:rsidR="00BC4B61" w:rsidRDefault="00BC4B61" w:rsidP="003F6505">
      <w:pPr>
        <w:rPr>
          <w:rFonts w:ascii="Times New Roman" w:hAnsi="Times New Roman" w:cs="Times New Roman"/>
          <w:b/>
          <w:sz w:val="28"/>
          <w:szCs w:val="28"/>
        </w:rPr>
      </w:pPr>
    </w:p>
    <w:p w:rsidR="00395EDB" w:rsidRPr="00395EDB" w:rsidRDefault="00466FF8" w:rsidP="00395EDB">
      <w:pPr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DF5091">
        <w:rPr>
          <w:rFonts w:ascii="Times New Roman" w:hAnsi="Times New Roman" w:cs="Times New Roman"/>
          <w:b/>
          <w:sz w:val="28"/>
          <w:szCs w:val="28"/>
        </w:rPr>
        <w:lastRenderedPageBreak/>
        <w:t>Ход занятия:</w:t>
      </w:r>
      <w:r w:rsidR="003F6505" w:rsidRPr="003F6505">
        <w:rPr>
          <w:rFonts w:ascii="Times New Roman" w:hAnsi="Times New Roman" w:cs="Times New Roman"/>
          <w:sz w:val="28"/>
          <w:szCs w:val="28"/>
        </w:rPr>
        <w:t xml:space="preserve"> </w:t>
      </w:r>
      <w:r w:rsidR="00395EDB" w:rsidRPr="00395ED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Вход в зал. Поклон по </w:t>
      </w:r>
      <w:r w:rsidR="00395EDB" w:rsidRPr="00395ED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 w:eastAsia="ru-RU"/>
        </w:rPr>
        <w:t>VI</w:t>
      </w:r>
      <w:r w:rsidR="00395EDB" w:rsidRPr="00395ED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позиции ног.</w:t>
      </w:r>
    </w:p>
    <w:p w:rsidR="003F6505" w:rsidRPr="00BC4B61" w:rsidRDefault="00395EDB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  <w:lang w:eastAsia="ru-RU"/>
        </w:rPr>
        <w:t>Тема урока. Цели и задачи.</w:t>
      </w:r>
    </w:p>
    <w:p w:rsidR="00527C53" w:rsidRPr="00BC4B61" w:rsidRDefault="00395EDB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Вводная част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ь-</w:t>
      </w:r>
      <w:proofErr w:type="gramEnd"/>
      <w:r w:rsidR="00876DC0" w:rsidRPr="00BC4B61">
        <w:rPr>
          <w:rFonts w:ascii="Times New Roman" w:hAnsi="Times New Roman" w:cs="Times New Roman"/>
          <w:sz w:val="28"/>
          <w:szCs w:val="28"/>
        </w:rPr>
        <w:t xml:space="preserve"> </w:t>
      </w:r>
      <w:r w:rsidRPr="00BC4B61">
        <w:rPr>
          <w:rFonts w:ascii="Times New Roman" w:hAnsi="Times New Roman" w:cs="Times New Roman"/>
          <w:sz w:val="28"/>
          <w:szCs w:val="28"/>
        </w:rPr>
        <w:t>организ</w:t>
      </w:r>
      <w:r w:rsidR="00876DC0" w:rsidRPr="00BC4B61">
        <w:rPr>
          <w:rFonts w:ascii="Times New Roman" w:hAnsi="Times New Roman" w:cs="Times New Roman"/>
          <w:sz w:val="28"/>
          <w:szCs w:val="28"/>
        </w:rPr>
        <w:t>ационная</w:t>
      </w:r>
      <w:r w:rsidR="003F6505" w:rsidRPr="00BC4B61">
        <w:rPr>
          <w:rFonts w:ascii="Times New Roman" w:hAnsi="Times New Roman" w:cs="Times New Roman"/>
          <w:sz w:val="28"/>
          <w:szCs w:val="28"/>
        </w:rPr>
        <w:t xml:space="preserve"> </w:t>
      </w:r>
      <w:r w:rsidR="003F6505" w:rsidRPr="00BC4B61">
        <w:rPr>
          <w:rFonts w:ascii="Times New Roman" w:hAnsi="Times New Roman" w:cs="Times New Roman"/>
          <w:sz w:val="28"/>
          <w:szCs w:val="28"/>
        </w:rPr>
        <w:br/>
        <w:t>— вход в танцевальный зал;</w:t>
      </w:r>
      <w:r w:rsidR="003F6505" w:rsidRPr="00BC4B61">
        <w:rPr>
          <w:rFonts w:ascii="Times New Roman" w:hAnsi="Times New Roman" w:cs="Times New Roman"/>
          <w:sz w:val="28"/>
          <w:szCs w:val="28"/>
        </w:rPr>
        <w:br/>
        <w:t>— поклон ;</w:t>
      </w:r>
      <w:r w:rsidR="003F6505" w:rsidRPr="00BC4B61">
        <w:rPr>
          <w:rFonts w:ascii="Times New Roman" w:hAnsi="Times New Roman" w:cs="Times New Roman"/>
          <w:sz w:val="28"/>
          <w:szCs w:val="28"/>
        </w:rPr>
        <w:br/>
        <w:t>— обозначение темы и цели урока;</w:t>
      </w:r>
    </w:p>
    <w:p w:rsidR="00395EDB" w:rsidRPr="00BC4B61" w:rsidRDefault="00527C53" w:rsidP="00BC4B61">
      <w:pPr>
        <w:pStyle w:val="af"/>
        <w:rPr>
          <w:rFonts w:ascii="Times New Roman" w:hAnsi="Times New Roman" w:cs="Times New Roman"/>
          <w:sz w:val="28"/>
          <w:szCs w:val="28"/>
          <w:lang w:eastAsia="ru-RU"/>
        </w:rPr>
      </w:pPr>
      <w:r w:rsidRPr="00BC4B61">
        <w:rPr>
          <w:rFonts w:ascii="Times New Roman" w:hAnsi="Times New Roman" w:cs="Times New Roman"/>
          <w:b/>
          <w:sz w:val="28"/>
          <w:szCs w:val="28"/>
        </w:rPr>
        <w:t>1. Поклон</w:t>
      </w:r>
      <w:r w:rsidRPr="00BC4B61">
        <w:rPr>
          <w:rFonts w:ascii="Times New Roman" w:hAnsi="Times New Roman" w:cs="Times New Roman"/>
          <w:sz w:val="28"/>
          <w:szCs w:val="28"/>
        </w:rPr>
        <w:t xml:space="preserve">. </w:t>
      </w:r>
      <w:r w:rsidR="00395EDB" w:rsidRPr="00BC4B61">
        <w:rPr>
          <w:rFonts w:ascii="Times New Roman" w:hAnsi="Times New Roman" w:cs="Times New Roman"/>
          <w:sz w:val="28"/>
          <w:szCs w:val="28"/>
          <w:lang w:eastAsia="ru-RU"/>
        </w:rPr>
        <w:t>Разминка по диагонали на основе элементов классического и народно-сценического танцев:</w:t>
      </w:r>
    </w:p>
    <w:p w:rsidR="00395EDB" w:rsidRPr="00BC4B61" w:rsidRDefault="00395EDB" w:rsidP="00BC4B61">
      <w:pPr>
        <w:pStyle w:val="af"/>
        <w:rPr>
          <w:rFonts w:ascii="Times New Roman" w:hAnsi="Times New Roman" w:cs="Times New Roman"/>
          <w:sz w:val="28"/>
          <w:szCs w:val="28"/>
          <w:lang w:eastAsia="ru-RU"/>
        </w:rPr>
      </w:pPr>
      <w:r w:rsidRPr="00BC4B61">
        <w:rPr>
          <w:rFonts w:ascii="Times New Roman" w:hAnsi="Times New Roman" w:cs="Times New Roman"/>
          <w:sz w:val="28"/>
          <w:szCs w:val="28"/>
          <w:lang w:eastAsia="ru-RU"/>
        </w:rPr>
        <w:t>-   Танцевальный шаг с вытянутого носка;</w:t>
      </w:r>
    </w:p>
    <w:p w:rsidR="00395EDB" w:rsidRPr="00BC4B61" w:rsidRDefault="00395EDB" w:rsidP="00BC4B61">
      <w:pPr>
        <w:pStyle w:val="af"/>
        <w:rPr>
          <w:rFonts w:ascii="Times New Roman" w:hAnsi="Times New Roman" w:cs="Times New Roman"/>
          <w:sz w:val="28"/>
          <w:szCs w:val="28"/>
          <w:lang w:eastAsia="ru-RU"/>
        </w:rPr>
      </w:pPr>
      <w:r w:rsidRPr="00BC4B61">
        <w:rPr>
          <w:rFonts w:ascii="Times New Roman" w:hAnsi="Times New Roman" w:cs="Times New Roman"/>
          <w:sz w:val="28"/>
          <w:szCs w:val="28"/>
          <w:lang w:eastAsia="ru-RU"/>
        </w:rPr>
        <w:t xml:space="preserve">-   Шаги на </w:t>
      </w:r>
      <w:proofErr w:type="spellStart"/>
      <w:r w:rsidRPr="00BC4B61">
        <w:rPr>
          <w:rFonts w:ascii="Times New Roman" w:hAnsi="Times New Roman" w:cs="Times New Roman"/>
          <w:sz w:val="28"/>
          <w:szCs w:val="28"/>
          <w:lang w:eastAsia="ru-RU"/>
        </w:rPr>
        <w:t>полупальцах</w:t>
      </w:r>
      <w:proofErr w:type="spellEnd"/>
      <w:r w:rsidRPr="00BC4B61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395EDB" w:rsidRPr="00BC4B61" w:rsidRDefault="00395EDB" w:rsidP="00BC4B61">
      <w:pPr>
        <w:pStyle w:val="af"/>
        <w:rPr>
          <w:rFonts w:ascii="Times New Roman" w:hAnsi="Times New Roman" w:cs="Times New Roman"/>
          <w:sz w:val="28"/>
          <w:szCs w:val="28"/>
          <w:lang w:eastAsia="ru-RU"/>
        </w:rPr>
      </w:pPr>
      <w:r w:rsidRPr="00BC4B61">
        <w:rPr>
          <w:rFonts w:ascii="Times New Roman" w:hAnsi="Times New Roman" w:cs="Times New Roman"/>
          <w:sz w:val="28"/>
          <w:szCs w:val="28"/>
          <w:lang w:eastAsia="ru-RU"/>
        </w:rPr>
        <w:t>-   Шаги на пятках;</w:t>
      </w:r>
    </w:p>
    <w:p w:rsidR="00395EDB" w:rsidRPr="00BC4B61" w:rsidRDefault="00395EDB" w:rsidP="00BC4B61">
      <w:pPr>
        <w:pStyle w:val="af"/>
        <w:rPr>
          <w:rFonts w:ascii="Times New Roman" w:hAnsi="Times New Roman" w:cs="Times New Roman"/>
          <w:sz w:val="28"/>
          <w:szCs w:val="28"/>
          <w:lang w:eastAsia="ru-RU"/>
        </w:rPr>
      </w:pPr>
      <w:r w:rsidRPr="00BC4B61">
        <w:rPr>
          <w:rFonts w:ascii="Times New Roman" w:hAnsi="Times New Roman" w:cs="Times New Roman"/>
          <w:sz w:val="28"/>
          <w:szCs w:val="28"/>
          <w:lang w:eastAsia="ru-RU"/>
        </w:rPr>
        <w:t xml:space="preserve">-   Бег </w:t>
      </w:r>
      <w:proofErr w:type="spellStart"/>
      <w:r w:rsidRPr="00BC4B61">
        <w:rPr>
          <w:rFonts w:ascii="Times New Roman" w:hAnsi="Times New Roman" w:cs="Times New Roman"/>
          <w:sz w:val="28"/>
          <w:szCs w:val="28"/>
          <w:lang w:val="en-US" w:eastAsia="ru-RU"/>
        </w:rPr>
        <w:t>jete</w:t>
      </w:r>
      <w:proofErr w:type="spellEnd"/>
    </w:p>
    <w:p w:rsidR="00395EDB" w:rsidRPr="00BC4B61" w:rsidRDefault="00395EDB" w:rsidP="00BC4B61">
      <w:pPr>
        <w:pStyle w:val="af"/>
        <w:rPr>
          <w:rFonts w:ascii="Times New Roman" w:hAnsi="Times New Roman" w:cs="Times New Roman"/>
          <w:sz w:val="28"/>
          <w:szCs w:val="28"/>
          <w:lang w:eastAsia="ru-RU"/>
        </w:rPr>
      </w:pPr>
      <w:r w:rsidRPr="00BC4B61">
        <w:rPr>
          <w:rFonts w:ascii="Times New Roman" w:hAnsi="Times New Roman" w:cs="Times New Roman"/>
          <w:sz w:val="28"/>
          <w:szCs w:val="28"/>
          <w:lang w:eastAsia="ru-RU"/>
        </w:rPr>
        <w:t>-   Бег с поднятием бедра;</w:t>
      </w:r>
    </w:p>
    <w:p w:rsidR="00395EDB" w:rsidRPr="00BC4B61" w:rsidRDefault="00395EDB" w:rsidP="00BC4B61">
      <w:pPr>
        <w:pStyle w:val="af"/>
        <w:rPr>
          <w:rFonts w:ascii="Times New Roman" w:hAnsi="Times New Roman" w:cs="Times New Roman"/>
          <w:sz w:val="28"/>
          <w:szCs w:val="28"/>
          <w:lang w:eastAsia="ru-RU"/>
        </w:rPr>
      </w:pPr>
      <w:r w:rsidRPr="00BC4B61">
        <w:rPr>
          <w:rFonts w:ascii="Times New Roman" w:hAnsi="Times New Roman" w:cs="Times New Roman"/>
          <w:sz w:val="28"/>
          <w:szCs w:val="28"/>
          <w:lang w:eastAsia="ru-RU"/>
        </w:rPr>
        <w:t>-   Бег с поджатыми ногами;</w:t>
      </w:r>
    </w:p>
    <w:p w:rsidR="00395EDB" w:rsidRPr="00BC4B61" w:rsidRDefault="00395EDB" w:rsidP="00BC4B61">
      <w:pPr>
        <w:pStyle w:val="af"/>
        <w:rPr>
          <w:rFonts w:ascii="Times New Roman" w:hAnsi="Times New Roman" w:cs="Times New Roman"/>
          <w:sz w:val="28"/>
          <w:szCs w:val="28"/>
          <w:lang w:eastAsia="ru-RU"/>
        </w:rPr>
      </w:pPr>
      <w:r w:rsidRPr="00BC4B61">
        <w:rPr>
          <w:rFonts w:ascii="Times New Roman" w:hAnsi="Times New Roman" w:cs="Times New Roman"/>
          <w:sz w:val="28"/>
          <w:szCs w:val="28"/>
          <w:lang w:eastAsia="ru-RU"/>
        </w:rPr>
        <w:t>-   Подскоки;</w:t>
      </w:r>
    </w:p>
    <w:p w:rsidR="00395EDB" w:rsidRPr="00BC4B61" w:rsidRDefault="00395EDB" w:rsidP="00BC4B61">
      <w:pPr>
        <w:pStyle w:val="af"/>
        <w:rPr>
          <w:rFonts w:ascii="Times New Roman" w:hAnsi="Times New Roman" w:cs="Times New Roman"/>
          <w:sz w:val="28"/>
          <w:szCs w:val="28"/>
          <w:lang w:eastAsia="ru-RU"/>
        </w:rPr>
      </w:pPr>
      <w:r w:rsidRPr="00BC4B61">
        <w:rPr>
          <w:rFonts w:ascii="Times New Roman" w:hAnsi="Times New Roman" w:cs="Times New Roman"/>
          <w:sz w:val="28"/>
          <w:szCs w:val="28"/>
          <w:lang w:eastAsia="ru-RU"/>
        </w:rPr>
        <w:t>-   Галоп;</w:t>
      </w:r>
    </w:p>
    <w:p w:rsidR="00527C53" w:rsidRPr="00BC4B61" w:rsidRDefault="00527C53" w:rsidP="00BC4B61">
      <w:pPr>
        <w:pStyle w:val="af"/>
        <w:rPr>
          <w:rFonts w:ascii="Times New Roman" w:hAnsi="Times New Roman" w:cs="Times New Roman"/>
          <w:sz w:val="28"/>
          <w:szCs w:val="28"/>
        </w:rPr>
      </w:pPr>
    </w:p>
    <w:p w:rsidR="00527C53" w:rsidRPr="00BC4B61" w:rsidRDefault="00527C53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 xml:space="preserve">Дети стоят в первой позиции и медленно делают </w:t>
      </w:r>
      <w:proofErr w:type="spellStart"/>
      <w:r w:rsidRPr="00BC4B61">
        <w:rPr>
          <w:rFonts w:ascii="Times New Roman" w:hAnsi="Times New Roman" w:cs="Times New Roman"/>
          <w:sz w:val="28"/>
          <w:szCs w:val="28"/>
          <w:lang w:val="en-US"/>
        </w:rPr>
        <w:t>DemiPlie</w:t>
      </w:r>
      <w:proofErr w:type="spellEnd"/>
      <w:r w:rsidR="006248A4" w:rsidRPr="00BC4B61">
        <w:rPr>
          <w:rFonts w:ascii="Times New Roman" w:hAnsi="Times New Roman" w:cs="Times New Roman"/>
          <w:sz w:val="28"/>
          <w:szCs w:val="28"/>
        </w:rPr>
        <w:t xml:space="preserve"> и плавный кивок</w:t>
      </w:r>
      <w:r w:rsidRPr="00BC4B61">
        <w:rPr>
          <w:rFonts w:ascii="Times New Roman" w:hAnsi="Times New Roman" w:cs="Times New Roman"/>
          <w:sz w:val="28"/>
          <w:szCs w:val="28"/>
        </w:rPr>
        <w:t xml:space="preserve"> головы.</w:t>
      </w:r>
    </w:p>
    <w:p w:rsidR="00527C53" w:rsidRPr="00BC4B61" w:rsidRDefault="00527C53" w:rsidP="00BC4B61">
      <w:pPr>
        <w:pStyle w:val="af"/>
        <w:rPr>
          <w:rFonts w:ascii="Times New Roman" w:hAnsi="Times New Roman" w:cs="Times New Roman"/>
          <w:b/>
          <w:sz w:val="28"/>
          <w:szCs w:val="28"/>
        </w:rPr>
      </w:pPr>
      <w:r w:rsidRPr="00BC4B61">
        <w:rPr>
          <w:rFonts w:ascii="Times New Roman" w:hAnsi="Times New Roman" w:cs="Times New Roman"/>
          <w:b/>
          <w:sz w:val="28"/>
          <w:szCs w:val="28"/>
        </w:rPr>
        <w:t xml:space="preserve">Разогрев.  </w:t>
      </w:r>
      <w:proofErr w:type="gramStart"/>
      <w:r w:rsidRPr="00BC4B61">
        <w:rPr>
          <w:rFonts w:ascii="Times New Roman" w:hAnsi="Times New Roman" w:cs="Times New Roman"/>
          <w:b/>
          <w:sz w:val="28"/>
          <w:szCs w:val="28"/>
        </w:rPr>
        <w:t>Упражнения</w:t>
      </w:r>
      <w:proofErr w:type="gramEnd"/>
      <w:r w:rsidRPr="00BC4B61">
        <w:rPr>
          <w:rFonts w:ascii="Times New Roman" w:hAnsi="Times New Roman" w:cs="Times New Roman"/>
          <w:b/>
          <w:sz w:val="28"/>
          <w:szCs w:val="28"/>
        </w:rPr>
        <w:t xml:space="preserve"> стоя на ногах.</w:t>
      </w:r>
    </w:p>
    <w:p w:rsidR="00527C53" w:rsidRPr="00BC4B61" w:rsidRDefault="00527C53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-  повороты головы, наклоны головы</w:t>
      </w:r>
    </w:p>
    <w:p w:rsidR="00527C53" w:rsidRPr="00BC4B61" w:rsidRDefault="00527C53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- наклоны и повороты корпуса</w:t>
      </w:r>
    </w:p>
    <w:p w:rsidR="00527C53" w:rsidRPr="00BC4B61" w:rsidRDefault="00527C53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- удержания рук в положение «креста»</w:t>
      </w:r>
    </w:p>
    <w:p w:rsidR="00527C53" w:rsidRPr="00BC4B61" w:rsidRDefault="00527C53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- подъем на полупальцы.</w:t>
      </w:r>
    </w:p>
    <w:p w:rsidR="006248A4" w:rsidRPr="00BC4B61" w:rsidRDefault="00527C53" w:rsidP="00BC4B61">
      <w:pPr>
        <w:pStyle w:val="af"/>
        <w:rPr>
          <w:rFonts w:ascii="Times New Roman" w:hAnsi="Times New Roman" w:cs="Times New Roman"/>
          <w:b/>
          <w:sz w:val="28"/>
          <w:szCs w:val="28"/>
        </w:rPr>
      </w:pPr>
      <w:r w:rsidRPr="00BC4B61">
        <w:rPr>
          <w:rFonts w:ascii="Times New Roman" w:hAnsi="Times New Roman" w:cs="Times New Roman"/>
          <w:b/>
          <w:sz w:val="28"/>
          <w:szCs w:val="28"/>
        </w:rPr>
        <w:t xml:space="preserve"> Упражнения на развитие голеностопа. </w:t>
      </w:r>
    </w:p>
    <w:p w:rsidR="00466FF8" w:rsidRPr="00BC4B61" w:rsidRDefault="00527C53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Упражнения выполняются сидя и лежа на пол</w:t>
      </w:r>
      <w:r w:rsidR="002201B7" w:rsidRPr="00BC4B61">
        <w:rPr>
          <w:rFonts w:ascii="Times New Roman" w:hAnsi="Times New Roman" w:cs="Times New Roman"/>
          <w:sz w:val="28"/>
          <w:szCs w:val="28"/>
        </w:rPr>
        <w:t>у</w:t>
      </w:r>
    </w:p>
    <w:p w:rsidR="00466FF8" w:rsidRPr="00BC4B61" w:rsidRDefault="006248A4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  <w:r w:rsidR="00466FF8" w:rsidRPr="00BC4B61">
        <w:rPr>
          <w:rFonts w:ascii="Times New Roman" w:hAnsi="Times New Roman" w:cs="Times New Roman"/>
          <w:sz w:val="28"/>
          <w:szCs w:val="28"/>
        </w:rPr>
        <w:t>Задач</w:t>
      </w:r>
      <w:proofErr w:type="gramStart"/>
      <w:r w:rsidR="00466FF8" w:rsidRPr="00BC4B61">
        <w:rPr>
          <w:rFonts w:ascii="Times New Roman" w:hAnsi="Times New Roman" w:cs="Times New Roman"/>
          <w:sz w:val="28"/>
          <w:szCs w:val="28"/>
        </w:rPr>
        <w:t>а</w:t>
      </w:r>
      <w:r w:rsidR="00466FF8" w:rsidRPr="00BC4B61">
        <w:rPr>
          <w:rFonts w:ascii="Times New Roman" w:hAnsi="Times New Roman" w:cs="Times New Roman"/>
          <w:b/>
          <w:sz w:val="28"/>
          <w:szCs w:val="28"/>
        </w:rPr>
        <w:t>-</w:t>
      </w:r>
      <w:proofErr w:type="gramEnd"/>
      <w:r w:rsidR="00466FF8" w:rsidRPr="00BC4B61">
        <w:rPr>
          <w:rFonts w:ascii="Times New Roman" w:hAnsi="Times New Roman" w:cs="Times New Roman"/>
          <w:b/>
          <w:sz w:val="28"/>
          <w:szCs w:val="28"/>
        </w:rPr>
        <w:t xml:space="preserve"> разработка стоп</w:t>
      </w:r>
      <w:r w:rsidR="00466FF8" w:rsidRPr="00BC4B61">
        <w:rPr>
          <w:rFonts w:ascii="Times New Roman" w:hAnsi="Times New Roman" w:cs="Times New Roman"/>
          <w:sz w:val="28"/>
          <w:szCs w:val="28"/>
        </w:rPr>
        <w:t>.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Исходное положение: Дети садятся на коврики, ноги вытянуты перед собой, прямые ручки облокачиваются сзади, спинка идеально прямая.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proofErr w:type="gramStart"/>
      <w:r w:rsidRPr="00BC4B61">
        <w:rPr>
          <w:rFonts w:ascii="Times New Roman" w:hAnsi="Times New Roman" w:cs="Times New Roman"/>
          <w:sz w:val="28"/>
          <w:szCs w:val="28"/>
        </w:rPr>
        <w:t>Начинаем работать стоп</w:t>
      </w:r>
      <w:r w:rsidR="00BC4B61" w:rsidRPr="00BC4B61">
        <w:rPr>
          <w:rFonts w:ascii="Times New Roman" w:hAnsi="Times New Roman" w:cs="Times New Roman"/>
          <w:sz w:val="28"/>
          <w:szCs w:val="28"/>
        </w:rPr>
        <w:t xml:space="preserve">ами </w:t>
      </w:r>
      <w:r w:rsidRPr="00BC4B61">
        <w:rPr>
          <w:rFonts w:ascii="Times New Roman" w:hAnsi="Times New Roman" w:cs="Times New Roman"/>
          <w:sz w:val="28"/>
          <w:szCs w:val="28"/>
        </w:rPr>
        <w:t>сначала натягиваем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 xml:space="preserve"> стопы на себя, затем плавно вытягиваем подъемы. Так делаем 2 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музыкальных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 xml:space="preserve"> квадрата. Затем начинаем работать поочередно (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правая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 xml:space="preserve"> на себя, левая вытянута, и наоборот). К этому упражнению можно добавить работу голов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ы-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 xml:space="preserve"> повороты направо-налево.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proofErr w:type="gramStart"/>
      <w:r w:rsidRPr="00BC4B61">
        <w:rPr>
          <w:rFonts w:ascii="Times New Roman" w:hAnsi="Times New Roman" w:cs="Times New Roman"/>
          <w:sz w:val="28"/>
          <w:szCs w:val="28"/>
        </w:rPr>
        <w:t>Затем можно попробовать поочередно поднимать рабочую ногу на 45 градусов (4 счета поднять, 4 счета опустить.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 xml:space="preserve"> Затем, если детки уже подготовленны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е-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 xml:space="preserve"> попробовать поднимать обе ноги, при этом движении в работу включатся мышцы брюшного пресса.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b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Задач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 xml:space="preserve"> </w:t>
      </w:r>
      <w:r w:rsidRPr="00BC4B61">
        <w:rPr>
          <w:rFonts w:ascii="Times New Roman" w:hAnsi="Times New Roman" w:cs="Times New Roman"/>
          <w:b/>
          <w:sz w:val="28"/>
          <w:szCs w:val="28"/>
        </w:rPr>
        <w:t>растяжка подколенных мышц.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 xml:space="preserve">Дети поднимают 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руки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 xml:space="preserve"> и сцепляю их в замочек, затем плавно пытаются лечь животом на ноги и схватить стопы.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Каждое такое упражнение делается плавно, затем можно увеличить темп. И под конец</w:t>
      </w:r>
      <w:r w:rsidR="00BC4B61" w:rsidRPr="00BC4B61">
        <w:rPr>
          <w:rFonts w:ascii="Times New Roman" w:hAnsi="Times New Roman" w:cs="Times New Roman"/>
          <w:sz w:val="28"/>
          <w:szCs w:val="28"/>
        </w:rPr>
        <w:t xml:space="preserve"> </w:t>
      </w:r>
      <w:r w:rsidRPr="00BC4B61">
        <w:rPr>
          <w:rFonts w:ascii="Times New Roman" w:hAnsi="Times New Roman" w:cs="Times New Roman"/>
          <w:sz w:val="28"/>
          <w:szCs w:val="28"/>
        </w:rPr>
        <w:t>- дети должны лечь полностью на ноги животом и попытаться остаться в это</w:t>
      </w:r>
      <w:r w:rsidR="002201B7" w:rsidRPr="00BC4B61">
        <w:rPr>
          <w:rFonts w:ascii="Times New Roman" w:hAnsi="Times New Roman" w:cs="Times New Roman"/>
          <w:sz w:val="28"/>
          <w:szCs w:val="28"/>
        </w:rPr>
        <w:t>м положении на несколько секунд.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b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Задач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 xml:space="preserve"> </w:t>
      </w:r>
      <w:r w:rsidRPr="00BC4B61">
        <w:rPr>
          <w:rFonts w:ascii="Times New Roman" w:hAnsi="Times New Roman" w:cs="Times New Roman"/>
          <w:b/>
          <w:sz w:val="28"/>
          <w:szCs w:val="28"/>
        </w:rPr>
        <w:t>укрепление мышц ног и растяжка подколенных связок.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lastRenderedPageBreak/>
        <w:t>Исходное положени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е-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 xml:space="preserve"> сидя на попе, осанка прямая, ноги подогнуть к туловищу и поставить на подъемы, руками обхватить ноги под коленями.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Поочередно на каждый музыкальный такт выпрямляем ногу, при этом держа ее под коленями и сохраняя осанку. Усложнить движение можно разведя руки во 2 позици</w:t>
      </w:r>
      <w:r w:rsidR="002201B7" w:rsidRPr="00BC4B61">
        <w:rPr>
          <w:rFonts w:ascii="Times New Roman" w:hAnsi="Times New Roman" w:cs="Times New Roman"/>
          <w:sz w:val="28"/>
          <w:szCs w:val="28"/>
        </w:rPr>
        <w:t>ю, при этом сохраняя работу ног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Задач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а</w:t>
      </w:r>
      <w:r w:rsidRPr="00BC4B61">
        <w:rPr>
          <w:rFonts w:ascii="Times New Roman" w:hAnsi="Times New Roman" w:cs="Times New Roman"/>
          <w:b/>
          <w:sz w:val="28"/>
          <w:szCs w:val="28"/>
        </w:rPr>
        <w:t>-</w:t>
      </w:r>
      <w:proofErr w:type="gramEnd"/>
      <w:r w:rsidRPr="00BC4B61">
        <w:rPr>
          <w:rFonts w:ascii="Times New Roman" w:hAnsi="Times New Roman" w:cs="Times New Roman"/>
          <w:b/>
          <w:sz w:val="28"/>
          <w:szCs w:val="28"/>
        </w:rPr>
        <w:t xml:space="preserve"> растяжка тазобедренных связок.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Исходное положени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е-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 xml:space="preserve"> сидя на попе, спина прямая, ноги перед собой согнуты в коленном суставе, колени в противоположные стороны, стопы сомкнуты вместе. 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 xml:space="preserve">На каждый музыкальный такт стараемся резковатыми движениями достать коленями до пола. Так делаем 2 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музыкальных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 xml:space="preserve"> квадрата. Затем кладем руки на колени и давим на них, стараясь положить. Затем можно лечь на живот, (прижать бедра к полу, так же развести колени в противоположные стороны и стопы сомкнуть) и порастягиваться в этом положении.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Задач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 xml:space="preserve"> </w:t>
      </w:r>
      <w:r w:rsidRPr="00BC4B61">
        <w:rPr>
          <w:rFonts w:ascii="Times New Roman" w:hAnsi="Times New Roman" w:cs="Times New Roman"/>
          <w:b/>
          <w:sz w:val="28"/>
          <w:szCs w:val="28"/>
        </w:rPr>
        <w:t>растяжка</w:t>
      </w:r>
      <w:r w:rsidRPr="00BC4B61">
        <w:rPr>
          <w:rFonts w:ascii="Times New Roman" w:hAnsi="Times New Roman" w:cs="Times New Roman"/>
          <w:sz w:val="28"/>
          <w:szCs w:val="28"/>
        </w:rPr>
        <w:t>.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Исходное положение</w:t>
      </w:r>
      <w:r w:rsidR="00BC4B61">
        <w:rPr>
          <w:rFonts w:ascii="Times New Roman" w:hAnsi="Times New Roman" w:cs="Times New Roman"/>
          <w:sz w:val="28"/>
          <w:szCs w:val="28"/>
        </w:rPr>
        <w:t xml:space="preserve"> </w:t>
      </w:r>
      <w:r w:rsidRPr="00BC4B61">
        <w:rPr>
          <w:rFonts w:ascii="Times New Roman" w:hAnsi="Times New Roman" w:cs="Times New Roman"/>
          <w:sz w:val="28"/>
          <w:szCs w:val="28"/>
        </w:rPr>
        <w:t>- Сидя на полу ноги развести в стороны (на поперечный шпагат в идеале). Спина прямая. Руки в 3й позиции.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Поочередные наклоны боком в правую и левую сторону (к ногам)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Затем с разворотом корпуса (наклоняемся уже не боком</w:t>
      </w:r>
      <w:r w:rsidR="00BC4B61">
        <w:rPr>
          <w:rFonts w:ascii="Times New Roman" w:hAnsi="Times New Roman" w:cs="Times New Roman"/>
          <w:sz w:val="28"/>
          <w:szCs w:val="28"/>
        </w:rPr>
        <w:t>,</w:t>
      </w:r>
      <w:r w:rsidRPr="00BC4B61">
        <w:rPr>
          <w:rFonts w:ascii="Times New Roman" w:hAnsi="Times New Roman" w:cs="Times New Roman"/>
          <w:sz w:val="28"/>
          <w:szCs w:val="28"/>
        </w:rPr>
        <w:t xml:space="preserve"> а животом)</w:t>
      </w:r>
    </w:p>
    <w:p w:rsidR="00466FF8" w:rsidRPr="00BC4B61" w:rsidRDefault="00466FF8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Затем стараемся положить прямой корпус на пол вперед, оставляя ноги разведенными в сторону.</w:t>
      </w:r>
    </w:p>
    <w:p w:rsidR="00527C53" w:rsidRPr="00BC4B61" w:rsidRDefault="00527C53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 xml:space="preserve"> - растягивание подъема, (домик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</w:p>
    <w:p w:rsidR="00527C53" w:rsidRPr="00BC4B61" w:rsidRDefault="00527C53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- вытягивание ног и пальцев в 6п. (рис.2 а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,б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>)</w:t>
      </w:r>
    </w:p>
    <w:p w:rsidR="006248A4" w:rsidRPr="00BC4B61" w:rsidRDefault="00527C53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- удержание прямого угла, руки в крест</w:t>
      </w:r>
    </w:p>
    <w:p w:rsidR="009B0EE4" w:rsidRPr="002201B7" w:rsidRDefault="00527C53" w:rsidP="002201B7">
      <w:pPr>
        <w:pStyle w:val="af"/>
        <w:rPr>
          <w:rFonts w:ascii="Times New Roman" w:hAnsi="Times New Roman" w:cs="Times New Roman"/>
          <w:sz w:val="28"/>
          <w:szCs w:val="28"/>
        </w:rPr>
      </w:pPr>
      <w:r w:rsidRPr="002201B7">
        <w:rPr>
          <w:rFonts w:ascii="Times New Roman" w:hAnsi="Times New Roman" w:cs="Times New Roman"/>
          <w:sz w:val="28"/>
          <w:szCs w:val="28"/>
        </w:rPr>
        <w:t>- сокращение стопы по 6п. удержание стопы руками</w:t>
      </w:r>
      <w:proofErr w:type="gramStart"/>
      <w:r w:rsidRPr="002201B7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2201B7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2201B7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2201B7">
        <w:rPr>
          <w:rFonts w:ascii="Times New Roman" w:hAnsi="Times New Roman" w:cs="Times New Roman"/>
          <w:sz w:val="28"/>
          <w:szCs w:val="28"/>
        </w:rPr>
        <w:t>ис3,4)</w:t>
      </w:r>
      <w:r w:rsidRPr="002201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71685" cy="3038008"/>
            <wp:effectExtent l="495300" t="0" r="481015" b="0"/>
            <wp:docPr id="3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71685" cy="3038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0EE4" w:rsidRPr="00DF5091" w:rsidRDefault="009B0EE4" w:rsidP="009B0EE4">
      <w:pPr>
        <w:rPr>
          <w:rFonts w:ascii="Times New Roman" w:hAnsi="Times New Roman" w:cs="Times New Roman"/>
          <w:sz w:val="28"/>
          <w:szCs w:val="28"/>
        </w:rPr>
      </w:pPr>
    </w:p>
    <w:p w:rsidR="00527C53" w:rsidRPr="00DF5091" w:rsidRDefault="00527C53" w:rsidP="009B0EE4">
      <w:pPr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b/>
          <w:sz w:val="28"/>
          <w:szCs w:val="28"/>
        </w:rPr>
        <w:t>3. Упражнения на улучшение выворотности ног.  Упражнения выполняются   лежа на спине.</w:t>
      </w:r>
    </w:p>
    <w:p w:rsidR="00527C53" w:rsidRPr="002201B7" w:rsidRDefault="00527C53" w:rsidP="002201B7">
      <w:pPr>
        <w:pStyle w:val="af"/>
        <w:rPr>
          <w:rFonts w:ascii="Times New Roman" w:hAnsi="Times New Roman" w:cs="Times New Roman"/>
          <w:sz w:val="28"/>
          <w:szCs w:val="28"/>
        </w:rPr>
      </w:pPr>
      <w:r w:rsidRPr="002201B7">
        <w:rPr>
          <w:rFonts w:ascii="Times New Roman" w:hAnsi="Times New Roman" w:cs="Times New Roman"/>
          <w:sz w:val="28"/>
          <w:szCs w:val="28"/>
        </w:rPr>
        <w:lastRenderedPageBreak/>
        <w:t>- разворот тазобедренного сустава (рис.4а</w:t>
      </w:r>
      <w:proofErr w:type="gramStart"/>
      <w:r w:rsidRPr="002201B7">
        <w:rPr>
          <w:rFonts w:ascii="Times New Roman" w:hAnsi="Times New Roman" w:cs="Times New Roman"/>
          <w:sz w:val="28"/>
          <w:szCs w:val="28"/>
        </w:rPr>
        <w:t>,б</w:t>
      </w:r>
      <w:proofErr w:type="gramEnd"/>
      <w:r w:rsidRPr="002201B7">
        <w:rPr>
          <w:rFonts w:ascii="Times New Roman" w:hAnsi="Times New Roman" w:cs="Times New Roman"/>
          <w:sz w:val="28"/>
          <w:szCs w:val="28"/>
        </w:rPr>
        <w:t>,В)</w:t>
      </w:r>
    </w:p>
    <w:p w:rsidR="00527C53" w:rsidRPr="002201B7" w:rsidRDefault="00527C53" w:rsidP="002201B7">
      <w:pPr>
        <w:pStyle w:val="af"/>
        <w:rPr>
          <w:rFonts w:ascii="Times New Roman" w:hAnsi="Times New Roman" w:cs="Times New Roman"/>
          <w:sz w:val="28"/>
          <w:szCs w:val="28"/>
        </w:rPr>
      </w:pPr>
      <w:r w:rsidRPr="002201B7">
        <w:rPr>
          <w:rFonts w:ascii="Times New Roman" w:hAnsi="Times New Roman" w:cs="Times New Roman"/>
          <w:sz w:val="28"/>
          <w:szCs w:val="28"/>
        </w:rPr>
        <w:t>-  медленный подъем выворотной ноги</w:t>
      </w:r>
    </w:p>
    <w:p w:rsidR="00527C53" w:rsidRPr="002201B7" w:rsidRDefault="00527C53" w:rsidP="002201B7">
      <w:pPr>
        <w:pStyle w:val="af"/>
        <w:rPr>
          <w:rFonts w:ascii="Times New Roman" w:hAnsi="Times New Roman" w:cs="Times New Roman"/>
          <w:sz w:val="28"/>
          <w:szCs w:val="28"/>
        </w:rPr>
      </w:pPr>
      <w:r w:rsidRPr="002201B7">
        <w:rPr>
          <w:rFonts w:ascii="Times New Roman" w:hAnsi="Times New Roman" w:cs="Times New Roman"/>
          <w:sz w:val="28"/>
          <w:szCs w:val="28"/>
        </w:rPr>
        <w:t>- разножка.</w:t>
      </w:r>
    </w:p>
    <w:p w:rsidR="00527C53" w:rsidRPr="002201B7" w:rsidRDefault="00527C53" w:rsidP="002201B7">
      <w:pPr>
        <w:pStyle w:val="af"/>
        <w:rPr>
          <w:rFonts w:ascii="Times New Roman" w:hAnsi="Times New Roman" w:cs="Times New Roman"/>
          <w:sz w:val="28"/>
          <w:szCs w:val="28"/>
        </w:rPr>
      </w:pPr>
      <w:r w:rsidRPr="002201B7">
        <w:rPr>
          <w:rFonts w:ascii="Times New Roman" w:hAnsi="Times New Roman" w:cs="Times New Roman"/>
          <w:sz w:val="28"/>
          <w:szCs w:val="28"/>
        </w:rPr>
        <w:t xml:space="preserve"> - махи</w:t>
      </w:r>
    </w:p>
    <w:p w:rsidR="00527C53" w:rsidRPr="002201B7" w:rsidRDefault="00527C53" w:rsidP="002201B7">
      <w:pPr>
        <w:pStyle w:val="af"/>
        <w:rPr>
          <w:rFonts w:ascii="Times New Roman" w:hAnsi="Times New Roman" w:cs="Times New Roman"/>
          <w:sz w:val="28"/>
          <w:szCs w:val="28"/>
        </w:rPr>
      </w:pPr>
      <w:r w:rsidRPr="002201B7">
        <w:rPr>
          <w:rFonts w:ascii="Times New Roman" w:hAnsi="Times New Roman" w:cs="Times New Roman"/>
          <w:sz w:val="28"/>
          <w:szCs w:val="28"/>
        </w:rPr>
        <w:t>- книжка (рис.4г</w:t>
      </w:r>
      <w:proofErr w:type="gramStart"/>
      <w:r w:rsidRPr="002201B7">
        <w:rPr>
          <w:rFonts w:ascii="Times New Roman" w:hAnsi="Times New Roman" w:cs="Times New Roman"/>
          <w:sz w:val="28"/>
          <w:szCs w:val="28"/>
        </w:rPr>
        <w:t>,д</w:t>
      </w:r>
      <w:proofErr w:type="gramEnd"/>
      <w:r w:rsidRPr="002201B7">
        <w:rPr>
          <w:rFonts w:ascii="Times New Roman" w:hAnsi="Times New Roman" w:cs="Times New Roman"/>
          <w:sz w:val="28"/>
          <w:szCs w:val="28"/>
        </w:rPr>
        <w:t>)</w:t>
      </w:r>
    </w:p>
    <w:p w:rsidR="00527C53" w:rsidRPr="002201B7" w:rsidRDefault="00527C53" w:rsidP="002201B7">
      <w:pPr>
        <w:pStyle w:val="af"/>
        <w:rPr>
          <w:rFonts w:ascii="Times New Roman" w:hAnsi="Times New Roman" w:cs="Times New Roman"/>
          <w:sz w:val="28"/>
          <w:szCs w:val="28"/>
        </w:rPr>
      </w:pPr>
      <w:r w:rsidRPr="002201B7">
        <w:rPr>
          <w:rFonts w:ascii="Times New Roman" w:hAnsi="Times New Roman" w:cs="Times New Roman"/>
          <w:sz w:val="28"/>
          <w:szCs w:val="28"/>
        </w:rPr>
        <w:t xml:space="preserve">- прямой шпагат, наклоны в сторону и </w:t>
      </w:r>
      <w:proofErr w:type="gramStart"/>
      <w:r w:rsidRPr="002201B7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2201B7">
        <w:rPr>
          <w:rFonts w:ascii="Times New Roman" w:hAnsi="Times New Roman" w:cs="Times New Roman"/>
          <w:sz w:val="28"/>
          <w:szCs w:val="28"/>
        </w:rPr>
        <w:t xml:space="preserve"> перед.</w:t>
      </w:r>
    </w:p>
    <w:p w:rsidR="00527C53" w:rsidRPr="002201B7" w:rsidRDefault="002201B7" w:rsidP="002201B7">
      <w:pPr>
        <w:pStyle w:val="af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425450</wp:posOffset>
            </wp:positionV>
            <wp:extent cx="2981325" cy="3279775"/>
            <wp:effectExtent l="19050" t="0" r="9525" b="0"/>
            <wp:wrapSquare wrapText="bothSides"/>
            <wp:docPr id="3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27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7C53" w:rsidRPr="002201B7">
        <w:rPr>
          <w:rFonts w:ascii="Times New Roman" w:hAnsi="Times New Roman" w:cs="Times New Roman"/>
          <w:sz w:val="28"/>
          <w:szCs w:val="28"/>
        </w:rPr>
        <w:t>- переход из шпагата на живот.</w:t>
      </w:r>
    </w:p>
    <w:p w:rsidR="00466FF8" w:rsidRDefault="00466FF8" w:rsidP="00527C5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201B7" w:rsidRDefault="002201B7" w:rsidP="00527C5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201B7" w:rsidRDefault="002201B7" w:rsidP="00527C5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201B7" w:rsidRDefault="002201B7" w:rsidP="00527C5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201B7" w:rsidRDefault="002201B7" w:rsidP="00527C5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201B7" w:rsidRDefault="002201B7" w:rsidP="00527C5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201B7" w:rsidRDefault="002201B7" w:rsidP="00527C5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201B7" w:rsidRDefault="002201B7" w:rsidP="00527C5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201B7" w:rsidRPr="002201B7" w:rsidRDefault="002201B7" w:rsidP="00527C5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C4B61" w:rsidRDefault="00527C53" w:rsidP="00BC4B61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F5091">
        <w:rPr>
          <w:rFonts w:ascii="Times New Roman" w:hAnsi="Times New Roman" w:cs="Times New Roman"/>
          <w:b/>
          <w:sz w:val="28"/>
          <w:szCs w:val="28"/>
        </w:rPr>
        <w:t>4. Упражнения по исправлению недостатков осанки. Упражнения выполняются лежа на животе</w:t>
      </w:r>
      <w:proofErr w:type="gramStart"/>
      <w:r w:rsidRPr="00DF5091">
        <w:rPr>
          <w:rFonts w:ascii="Times New Roman" w:hAnsi="Times New Roman" w:cs="Times New Roman"/>
          <w:b/>
          <w:sz w:val="28"/>
          <w:szCs w:val="28"/>
        </w:rPr>
        <w:t>.(</w:t>
      </w:r>
      <w:proofErr w:type="gramEnd"/>
      <w:r w:rsidRPr="00DF5091">
        <w:rPr>
          <w:rFonts w:ascii="Times New Roman" w:hAnsi="Times New Roman" w:cs="Times New Roman"/>
          <w:b/>
          <w:sz w:val="28"/>
          <w:szCs w:val="28"/>
        </w:rPr>
        <w:t>рис.5)</w:t>
      </w:r>
      <w:r w:rsidR="00BC4B61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</w:t>
      </w:r>
    </w:p>
    <w:p w:rsidR="00527C53" w:rsidRPr="00BC4B61" w:rsidRDefault="00527C53" w:rsidP="00BC4B61">
      <w:pPr>
        <w:pStyle w:val="af"/>
        <w:rPr>
          <w:rFonts w:ascii="Times New Roman" w:hAnsi="Times New Roman" w:cs="Times New Roman"/>
          <w:b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- лодочка (рис.5а)</w:t>
      </w:r>
    </w:p>
    <w:p w:rsidR="00527C53" w:rsidRPr="00BC4B61" w:rsidRDefault="00527C53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- кольцо (рис.5а)</w:t>
      </w:r>
    </w:p>
    <w:p w:rsidR="00527C53" w:rsidRPr="00BC4B61" w:rsidRDefault="00527C53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- корзинка (рис.5в)</w:t>
      </w:r>
    </w:p>
    <w:p w:rsidR="00527C53" w:rsidRPr="00BC4B61" w:rsidRDefault="00527C53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- скорпион</w:t>
      </w:r>
    </w:p>
    <w:p w:rsidR="00527C53" w:rsidRPr="00BC4B61" w:rsidRDefault="00527C53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мост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 xml:space="preserve"> сидя (рис.5б)</w:t>
      </w:r>
    </w:p>
    <w:p w:rsidR="002F4E6D" w:rsidRPr="00BC4B61" w:rsidRDefault="00527C53" w:rsidP="00BC4B61">
      <w:pPr>
        <w:pStyle w:val="af"/>
        <w:rPr>
          <w:rFonts w:ascii="Times New Roman" w:hAnsi="Times New Roman" w:cs="Times New Roman"/>
          <w:sz w:val="28"/>
          <w:szCs w:val="28"/>
        </w:rPr>
      </w:pPr>
      <w:r w:rsidRPr="00BC4B61">
        <w:rPr>
          <w:rFonts w:ascii="Times New Roman" w:hAnsi="Times New Roman" w:cs="Times New Roman"/>
          <w:sz w:val="28"/>
          <w:szCs w:val="28"/>
        </w:rPr>
        <w:t>-мост стоя (рис.5г</w:t>
      </w:r>
      <w:proofErr w:type="gramStart"/>
      <w:r w:rsidRPr="00BC4B61">
        <w:rPr>
          <w:rFonts w:ascii="Times New Roman" w:hAnsi="Times New Roman" w:cs="Times New Roman"/>
          <w:sz w:val="28"/>
          <w:szCs w:val="28"/>
        </w:rPr>
        <w:t>,д</w:t>
      </w:r>
      <w:proofErr w:type="gramEnd"/>
      <w:r w:rsidRPr="00BC4B61">
        <w:rPr>
          <w:rFonts w:ascii="Times New Roman" w:hAnsi="Times New Roman" w:cs="Times New Roman"/>
          <w:sz w:val="28"/>
          <w:szCs w:val="28"/>
        </w:rPr>
        <w:t>)</w:t>
      </w:r>
      <w:r w:rsidR="00BC4B61" w:rsidRPr="00BC4B6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BC4B61" w:rsidRPr="00DF509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F289BA5" wp14:editId="73E7C8B4">
            <wp:extent cx="1965887" cy="2284382"/>
            <wp:effectExtent l="152400" t="0" r="149225" b="0"/>
            <wp:docPr id="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69207" cy="2288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6FF8" w:rsidRPr="00DF5091" w:rsidRDefault="00466FF8" w:rsidP="002201B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66FF8" w:rsidRPr="00BC4B61" w:rsidRDefault="00466FF8" w:rsidP="00466FF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lastRenderedPageBreak/>
        <w:t>Задач</w:t>
      </w:r>
      <w:proofErr w:type="gramStart"/>
      <w:r w:rsidRPr="00DF5091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DF5091">
        <w:rPr>
          <w:rFonts w:ascii="Times New Roman" w:hAnsi="Times New Roman" w:cs="Times New Roman"/>
          <w:sz w:val="28"/>
          <w:szCs w:val="28"/>
        </w:rPr>
        <w:t xml:space="preserve"> </w:t>
      </w:r>
      <w:r w:rsidRPr="00BC4B61">
        <w:rPr>
          <w:rFonts w:ascii="Times New Roman" w:hAnsi="Times New Roman" w:cs="Times New Roman"/>
          <w:b/>
          <w:sz w:val="28"/>
          <w:szCs w:val="28"/>
        </w:rPr>
        <w:t>укрепление мышц спины.</w:t>
      </w:r>
    </w:p>
    <w:p w:rsidR="00466FF8" w:rsidRPr="00DF5091" w:rsidRDefault="00466FF8" w:rsidP="00466FF8">
      <w:pPr>
        <w:jc w:val="center"/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>Исходное положение: Лежа на животе. Все тело вытянуто. Руки за шеей.</w:t>
      </w:r>
    </w:p>
    <w:p w:rsidR="00466FF8" w:rsidRPr="00DF5091" w:rsidRDefault="00466FF8" w:rsidP="00466FF8">
      <w:pPr>
        <w:jc w:val="center"/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>Стараемся не отрывая ног приподнять корпус над полом. Движение делается плавно (4 такта наверх, и 4 такта опуститься- расслабиться)</w:t>
      </w:r>
    </w:p>
    <w:p w:rsidR="00466FF8" w:rsidRPr="00DF5091" w:rsidRDefault="00466FF8" w:rsidP="00466FF8">
      <w:pPr>
        <w:jc w:val="center"/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 xml:space="preserve">Затем через пару музыкальных квадратов можем добавить к подъему корпуса подъемы вытянутых ног так, чтобы точка опоры пришлась на пах и живот. </w:t>
      </w:r>
    </w:p>
    <w:p w:rsidR="00466FF8" w:rsidRPr="00DF5091" w:rsidRDefault="00466FF8" w:rsidP="002201B7">
      <w:pPr>
        <w:jc w:val="center"/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>Затем можем поставить руки на пол около груди и выжаться на них, и затем постараться поднять ноги к голове так, чтобы получилось кольцо.</w:t>
      </w:r>
    </w:p>
    <w:p w:rsidR="00466FF8" w:rsidRPr="00BC4B61" w:rsidRDefault="00466FF8" w:rsidP="00466FF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>Задач</w:t>
      </w:r>
      <w:proofErr w:type="gramStart"/>
      <w:r w:rsidRPr="00DF5091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DF5091">
        <w:rPr>
          <w:rFonts w:ascii="Times New Roman" w:hAnsi="Times New Roman" w:cs="Times New Roman"/>
          <w:sz w:val="28"/>
          <w:szCs w:val="28"/>
        </w:rPr>
        <w:t xml:space="preserve"> </w:t>
      </w:r>
      <w:r w:rsidRPr="00BC4B61">
        <w:rPr>
          <w:rFonts w:ascii="Times New Roman" w:hAnsi="Times New Roman" w:cs="Times New Roman"/>
          <w:b/>
          <w:sz w:val="28"/>
          <w:szCs w:val="28"/>
        </w:rPr>
        <w:t>тренировка мышц брюшного пресса.</w:t>
      </w:r>
    </w:p>
    <w:p w:rsidR="00466FF8" w:rsidRPr="00DF5091" w:rsidRDefault="00466FF8" w:rsidP="00466FF8">
      <w:pPr>
        <w:jc w:val="center"/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>Исходное положени</w:t>
      </w:r>
      <w:proofErr w:type="gramStart"/>
      <w:r w:rsidRPr="00DF5091">
        <w:rPr>
          <w:rFonts w:ascii="Times New Roman" w:hAnsi="Times New Roman" w:cs="Times New Roman"/>
          <w:sz w:val="28"/>
          <w:szCs w:val="28"/>
        </w:rPr>
        <w:t>е-</w:t>
      </w:r>
      <w:proofErr w:type="gramEnd"/>
      <w:r w:rsidRPr="00DF5091">
        <w:rPr>
          <w:rFonts w:ascii="Times New Roman" w:hAnsi="Times New Roman" w:cs="Times New Roman"/>
          <w:sz w:val="28"/>
          <w:szCs w:val="28"/>
        </w:rPr>
        <w:t xml:space="preserve"> стоя на полу на коленях. Спина прямая, руки вдоль корпуса.</w:t>
      </w:r>
    </w:p>
    <w:p w:rsidR="00527C53" w:rsidRPr="00DF5091" w:rsidRDefault="00466FF8" w:rsidP="00466FF8">
      <w:pPr>
        <w:jc w:val="both"/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>Медленно пытаемся отклонить прямой корпус назад, чтоб получился угол 45 градусов по отношению к полу. Движение делаем медленно- 4 такта на отклонение и 4 такта на возвращение в исходное положение. Движе</w:t>
      </w:r>
      <w:r w:rsidR="002F4E6D" w:rsidRPr="00DF5091">
        <w:rPr>
          <w:rFonts w:ascii="Times New Roman" w:hAnsi="Times New Roman" w:cs="Times New Roman"/>
          <w:sz w:val="28"/>
          <w:szCs w:val="28"/>
        </w:rPr>
        <w:t xml:space="preserve">ние </w:t>
      </w:r>
      <w:r w:rsidRPr="00DF5091">
        <w:rPr>
          <w:rFonts w:ascii="Times New Roman" w:hAnsi="Times New Roman" w:cs="Times New Roman"/>
          <w:sz w:val="28"/>
          <w:szCs w:val="28"/>
        </w:rPr>
        <w:t>можно усложнить упражнение подняв руки в3</w:t>
      </w:r>
      <w:r w:rsidR="002F4E6D" w:rsidRPr="00DF5091">
        <w:rPr>
          <w:rFonts w:ascii="Times New Roman" w:hAnsi="Times New Roman" w:cs="Times New Roman"/>
          <w:sz w:val="28"/>
          <w:szCs w:val="28"/>
        </w:rPr>
        <w:t>-</w:t>
      </w:r>
      <w:r w:rsidRPr="00DF5091">
        <w:rPr>
          <w:rFonts w:ascii="Times New Roman" w:hAnsi="Times New Roman" w:cs="Times New Roman"/>
          <w:sz w:val="28"/>
          <w:szCs w:val="28"/>
        </w:rPr>
        <w:t>юпоз</w:t>
      </w:r>
      <w:r w:rsidR="002F4E6D" w:rsidRPr="00DF5091">
        <w:rPr>
          <w:rFonts w:ascii="Times New Roman" w:hAnsi="Times New Roman" w:cs="Times New Roman"/>
          <w:sz w:val="28"/>
          <w:szCs w:val="28"/>
        </w:rPr>
        <w:t>ицию.</w:t>
      </w:r>
    </w:p>
    <w:p w:rsidR="00527C53" w:rsidRPr="00DF5091" w:rsidRDefault="00527C53" w:rsidP="00527C53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F5091">
        <w:rPr>
          <w:rFonts w:ascii="Times New Roman" w:hAnsi="Times New Roman" w:cs="Times New Roman"/>
          <w:b/>
          <w:sz w:val="28"/>
          <w:szCs w:val="28"/>
        </w:rPr>
        <w:t>5. Прыжки. Упражнения стоя и в диагонали.</w:t>
      </w:r>
    </w:p>
    <w:p w:rsidR="00527C53" w:rsidRPr="002201B7" w:rsidRDefault="00527C53" w:rsidP="002201B7">
      <w:pPr>
        <w:pStyle w:val="af"/>
        <w:rPr>
          <w:rFonts w:ascii="Times New Roman" w:hAnsi="Times New Roman" w:cs="Times New Roman"/>
          <w:sz w:val="28"/>
          <w:szCs w:val="28"/>
        </w:rPr>
      </w:pPr>
      <w:r w:rsidRPr="002201B7">
        <w:rPr>
          <w:rFonts w:ascii="Times New Roman" w:hAnsi="Times New Roman" w:cs="Times New Roman"/>
          <w:sz w:val="28"/>
          <w:szCs w:val="28"/>
        </w:rPr>
        <w:t>- прыжки по 6п.</w:t>
      </w:r>
    </w:p>
    <w:p w:rsidR="00527C53" w:rsidRPr="002201B7" w:rsidRDefault="00527C53" w:rsidP="002201B7">
      <w:pPr>
        <w:pStyle w:val="af"/>
        <w:rPr>
          <w:rFonts w:ascii="Times New Roman" w:hAnsi="Times New Roman" w:cs="Times New Roman"/>
          <w:sz w:val="28"/>
          <w:szCs w:val="28"/>
        </w:rPr>
      </w:pPr>
      <w:r w:rsidRPr="002201B7">
        <w:rPr>
          <w:rFonts w:ascii="Times New Roman" w:hAnsi="Times New Roman" w:cs="Times New Roman"/>
          <w:sz w:val="28"/>
          <w:szCs w:val="28"/>
        </w:rPr>
        <w:t>- мячики</w:t>
      </w:r>
    </w:p>
    <w:p w:rsidR="00527C53" w:rsidRPr="002201B7" w:rsidRDefault="00527C53" w:rsidP="002201B7">
      <w:pPr>
        <w:pStyle w:val="af"/>
        <w:rPr>
          <w:rFonts w:ascii="Times New Roman" w:hAnsi="Times New Roman" w:cs="Times New Roman"/>
          <w:sz w:val="28"/>
          <w:szCs w:val="28"/>
        </w:rPr>
      </w:pPr>
      <w:r w:rsidRPr="002201B7">
        <w:rPr>
          <w:rFonts w:ascii="Times New Roman" w:hAnsi="Times New Roman" w:cs="Times New Roman"/>
          <w:sz w:val="28"/>
          <w:szCs w:val="28"/>
        </w:rPr>
        <w:t>- прыжки с поворотом.</w:t>
      </w:r>
    </w:p>
    <w:p w:rsidR="00527C53" w:rsidRPr="002201B7" w:rsidRDefault="00527C53" w:rsidP="002201B7">
      <w:pPr>
        <w:pStyle w:val="af"/>
        <w:rPr>
          <w:rFonts w:ascii="Times New Roman" w:hAnsi="Times New Roman" w:cs="Times New Roman"/>
          <w:sz w:val="28"/>
          <w:szCs w:val="28"/>
        </w:rPr>
      </w:pPr>
      <w:r w:rsidRPr="002201B7">
        <w:rPr>
          <w:rFonts w:ascii="Times New Roman" w:hAnsi="Times New Roman" w:cs="Times New Roman"/>
          <w:sz w:val="28"/>
          <w:szCs w:val="28"/>
        </w:rPr>
        <w:t>- разножка.</w:t>
      </w:r>
    </w:p>
    <w:p w:rsidR="00527C53" w:rsidRPr="00DF5091" w:rsidRDefault="00527C53" w:rsidP="002F4E6D">
      <w:pPr>
        <w:jc w:val="center"/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 xml:space="preserve"> Упражнение «</w:t>
      </w:r>
      <w:r w:rsidRPr="00DF5091">
        <w:rPr>
          <w:rFonts w:ascii="Times New Roman" w:hAnsi="Times New Roman" w:cs="Times New Roman"/>
          <w:sz w:val="28"/>
          <w:szCs w:val="28"/>
          <w:lang w:val="en-US"/>
        </w:rPr>
        <w:t>Battement</w:t>
      </w:r>
      <w:r w:rsidRPr="00DF5091">
        <w:rPr>
          <w:rFonts w:ascii="Times New Roman" w:hAnsi="Times New Roman" w:cs="Times New Roman"/>
          <w:sz w:val="28"/>
          <w:szCs w:val="28"/>
        </w:rPr>
        <w:t>»</w:t>
      </w:r>
    </w:p>
    <w:p w:rsidR="00527C53" w:rsidRPr="00DF5091" w:rsidRDefault="00527C53" w:rsidP="00527C53">
      <w:pPr>
        <w:jc w:val="center"/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>Исходное положение- Стоя на ногах, спина прямая, руки во второй позиции.</w:t>
      </w:r>
    </w:p>
    <w:p w:rsidR="00527C53" w:rsidRPr="00DF5091" w:rsidRDefault="00527C53" w:rsidP="00527C5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 xml:space="preserve">Делаем </w:t>
      </w:r>
      <w:proofErr w:type="spellStart"/>
      <w:r w:rsidRPr="00DF5091">
        <w:rPr>
          <w:rFonts w:ascii="Times New Roman" w:hAnsi="Times New Roman" w:cs="Times New Roman"/>
          <w:sz w:val="28"/>
          <w:szCs w:val="28"/>
          <w:lang w:val="en-US"/>
        </w:rPr>
        <w:t>GrandBattement</w:t>
      </w:r>
      <w:proofErr w:type="spellEnd"/>
      <w:r w:rsidRPr="00DF5091">
        <w:rPr>
          <w:rFonts w:ascii="Times New Roman" w:hAnsi="Times New Roman" w:cs="Times New Roman"/>
          <w:sz w:val="28"/>
          <w:szCs w:val="28"/>
        </w:rPr>
        <w:t>по всем правилам классического танца чередуя стороны, вперед, в сторону и назад.</w:t>
      </w:r>
    </w:p>
    <w:p w:rsidR="00527C53" w:rsidRPr="00DF5091" w:rsidRDefault="00527C53" w:rsidP="00527C53">
      <w:pPr>
        <w:jc w:val="center"/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 xml:space="preserve"> Упражнение «Мячики».</w:t>
      </w:r>
    </w:p>
    <w:p w:rsidR="00527C53" w:rsidRPr="00DF5091" w:rsidRDefault="00527C53" w:rsidP="00527C53">
      <w:pPr>
        <w:jc w:val="center"/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>Исходное положение- стоя на ногах в 6й позиции, руки на поясе.</w:t>
      </w:r>
    </w:p>
    <w:p w:rsidR="00527C53" w:rsidRPr="00DF5091" w:rsidRDefault="00527C53" w:rsidP="00527C53">
      <w:pPr>
        <w:jc w:val="center"/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>Прыжки вверх, тянуться макушкой и стараясь каждый раз как можно сильнее вытягивать подъемы.</w:t>
      </w:r>
    </w:p>
    <w:p w:rsidR="00527C53" w:rsidRPr="00DF5091" w:rsidRDefault="00527C53" w:rsidP="00527C53">
      <w:pPr>
        <w:jc w:val="center"/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>Сначала делаем в быстром темпе, потом темп замедляем, стараясь зависнуть в воздухе как можно дольше.</w:t>
      </w:r>
    </w:p>
    <w:p w:rsidR="00527C53" w:rsidRPr="002201B7" w:rsidRDefault="00527C53" w:rsidP="00527C5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proofErr w:type="gramStart"/>
      <w:r w:rsidRPr="002201B7">
        <w:rPr>
          <w:rFonts w:ascii="Times New Roman" w:hAnsi="Times New Roman" w:cs="Times New Roman"/>
          <w:b/>
          <w:sz w:val="28"/>
          <w:szCs w:val="28"/>
          <w:lang w:val="en-US"/>
        </w:rPr>
        <w:t>Portdebras</w:t>
      </w:r>
      <w:proofErr w:type="spellEnd"/>
      <w:r w:rsidRPr="002201B7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</w:p>
    <w:p w:rsidR="009B0EE4" w:rsidRPr="00DF5091" w:rsidRDefault="00527C53" w:rsidP="00787A92">
      <w:pPr>
        <w:jc w:val="center"/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lastRenderedPageBreak/>
        <w:t xml:space="preserve">Разучиваем с детьми 1 </w:t>
      </w:r>
      <w:proofErr w:type="spellStart"/>
      <w:r w:rsidRPr="00DF5091">
        <w:rPr>
          <w:rFonts w:ascii="Times New Roman" w:hAnsi="Times New Roman" w:cs="Times New Roman"/>
          <w:sz w:val="28"/>
          <w:szCs w:val="28"/>
          <w:lang w:val="en-US"/>
        </w:rPr>
        <w:t>portdebras</w:t>
      </w:r>
      <w:proofErr w:type="spellEnd"/>
      <w:proofErr w:type="gramStart"/>
      <w:r w:rsidRPr="00DF5091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DF5091">
        <w:rPr>
          <w:rFonts w:ascii="Times New Roman" w:hAnsi="Times New Roman" w:cs="Times New Roman"/>
          <w:sz w:val="28"/>
          <w:szCs w:val="28"/>
        </w:rPr>
        <w:t xml:space="preserve"> всем приемам классического танца.</w:t>
      </w:r>
    </w:p>
    <w:p w:rsidR="00527C53" w:rsidRPr="00BC4B61" w:rsidRDefault="00BC4B61" w:rsidP="00BC4B61">
      <w:pPr>
        <w:rPr>
          <w:rFonts w:ascii="Times New Roman" w:hAnsi="Times New Roman" w:cs="Times New Roman"/>
          <w:b/>
          <w:sz w:val="28"/>
          <w:szCs w:val="28"/>
        </w:rPr>
      </w:pPr>
      <w:r w:rsidRPr="00BC4B61">
        <w:rPr>
          <w:rFonts w:ascii="Times New Roman" w:hAnsi="Times New Roman" w:cs="Times New Roman"/>
          <w:b/>
          <w:sz w:val="28"/>
          <w:szCs w:val="28"/>
        </w:rPr>
        <w:t>Релаксация</w:t>
      </w:r>
    </w:p>
    <w:p w:rsidR="00395EDB" w:rsidRPr="00395EDB" w:rsidRDefault="00126289" w:rsidP="00395EDB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Основное построение для выхода из зала (две линии в шахматном порядке).</w:t>
      </w:r>
      <w:r>
        <w:rPr>
          <w:rFonts w:ascii="Times New Roman" w:hAnsi="Times New Roman" w:cs="Times New Roman"/>
          <w:sz w:val="28"/>
          <w:szCs w:val="28"/>
        </w:rPr>
        <w:br/>
        <w:t xml:space="preserve"> Поклон педагогу и родителям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О</w:t>
      </w:r>
      <w:proofErr w:type="gramEnd"/>
      <w:r>
        <w:rPr>
          <w:rFonts w:ascii="Times New Roman" w:hAnsi="Times New Roman" w:cs="Times New Roman"/>
          <w:sz w:val="28"/>
          <w:szCs w:val="28"/>
        </w:rPr>
        <w:t>тметить достижения обучающихся. Похвалить их за старанье, выносливость. Поощрить  наиболее отличившихся на уроке. Воспитывать ощущение красоты, радости от проделанной работы</w:t>
      </w:r>
      <w:r>
        <w:rPr>
          <w:rFonts w:ascii="Times New Roman" w:hAnsi="Times New Roman" w:cs="Times New Roman"/>
          <w:sz w:val="28"/>
          <w:szCs w:val="28"/>
        </w:rPr>
        <w:br/>
        <w:t>В</w:t>
      </w:r>
      <w:r w:rsidR="001F0252">
        <w:rPr>
          <w:rFonts w:ascii="Times New Roman" w:hAnsi="Times New Roman" w:cs="Times New Roman"/>
          <w:sz w:val="28"/>
          <w:szCs w:val="28"/>
        </w:rPr>
        <w:t>ыход из танцевального зала.</w:t>
      </w:r>
      <w:r w:rsidR="000424B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В основе всего урока с учащимися положена здоровьесберегающая технология, а также личностно-ориентированная технология с дифференцированным подходом</w:t>
      </w:r>
      <w:r w:rsidR="00BC4B61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="00395EDB" w:rsidRPr="00395EDB">
        <w:rPr>
          <w:rFonts w:ascii="Times New Roman" w:eastAsia="Calibri" w:hAnsi="Times New Roman" w:cs="Times New Roman"/>
          <w:sz w:val="28"/>
          <w:szCs w:val="28"/>
        </w:rPr>
        <w:t>(Отметить достижения обучающихся.</w:t>
      </w:r>
      <w:proofErr w:type="gramEnd"/>
      <w:r w:rsidR="00395EDB" w:rsidRPr="00395EDB">
        <w:rPr>
          <w:rFonts w:ascii="Times New Roman" w:eastAsia="Calibri" w:hAnsi="Times New Roman" w:cs="Times New Roman"/>
          <w:sz w:val="28"/>
          <w:szCs w:val="28"/>
        </w:rPr>
        <w:t xml:space="preserve"> Похвалить их за старанье, выносливость. Поощрить  наиболее </w:t>
      </w:r>
      <w:proofErr w:type="gramStart"/>
      <w:r w:rsidR="00395EDB" w:rsidRPr="00395EDB">
        <w:rPr>
          <w:rFonts w:ascii="Times New Roman" w:eastAsia="Calibri" w:hAnsi="Times New Roman" w:cs="Times New Roman"/>
          <w:sz w:val="28"/>
          <w:szCs w:val="28"/>
        </w:rPr>
        <w:t>отличившихся</w:t>
      </w:r>
      <w:proofErr w:type="gramEnd"/>
      <w:r w:rsidR="00395EDB" w:rsidRPr="00395EDB">
        <w:rPr>
          <w:rFonts w:ascii="Times New Roman" w:eastAsia="Calibri" w:hAnsi="Times New Roman" w:cs="Times New Roman"/>
          <w:sz w:val="28"/>
          <w:szCs w:val="28"/>
        </w:rPr>
        <w:t xml:space="preserve"> на уроке. </w:t>
      </w:r>
      <w:proofErr w:type="gramStart"/>
      <w:r w:rsidR="00395EDB" w:rsidRPr="00395EDB">
        <w:rPr>
          <w:rFonts w:ascii="Times New Roman" w:eastAsia="Calibri" w:hAnsi="Times New Roman" w:cs="Times New Roman"/>
          <w:sz w:val="28"/>
          <w:szCs w:val="28"/>
        </w:rPr>
        <w:t>Воспитывать ощущение красоты, радости от проделанной работы.)</w:t>
      </w:r>
      <w:proofErr w:type="gramEnd"/>
    </w:p>
    <w:p w:rsidR="00395EDB" w:rsidRPr="00395EDB" w:rsidRDefault="00395EDB" w:rsidP="00395EDB">
      <w:pPr>
        <w:rPr>
          <w:rFonts w:ascii="Times New Roman" w:eastAsia="Calibri" w:hAnsi="Times New Roman" w:cs="Times New Roman"/>
          <w:sz w:val="28"/>
          <w:szCs w:val="28"/>
        </w:rPr>
      </w:pPr>
    </w:p>
    <w:p w:rsidR="00395EDB" w:rsidRPr="00395EDB" w:rsidRDefault="00395EDB" w:rsidP="00395EDB">
      <w:pPr>
        <w:spacing w:after="100" w:afterAutospacing="1" w:line="240" w:lineRule="auto"/>
        <w:ind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95ED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Критерии оценки знаний, умений и навыков</w:t>
      </w:r>
    </w:p>
    <w:p w:rsidR="00395EDB" w:rsidRPr="00395EDB" w:rsidRDefault="00395EDB" w:rsidP="00395EDB">
      <w:pPr>
        <w:spacing w:after="100" w:afterAutospacing="1" w:line="240" w:lineRule="auto"/>
        <w:ind w:firstLine="284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95ED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</w:t>
      </w:r>
      <w:r w:rsidRPr="00395E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Оцениваются </w:t>
      </w:r>
      <w:proofErr w:type="gramStart"/>
      <w:r w:rsidRPr="00395EDB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обучающиеся</w:t>
      </w:r>
      <w:proofErr w:type="gramEnd"/>
      <w:r w:rsidRPr="00395E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5- бальной системе.</w:t>
      </w:r>
    </w:p>
    <w:p w:rsidR="00395EDB" w:rsidRPr="00395EDB" w:rsidRDefault="00395EDB" w:rsidP="00395EDB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95EDB">
        <w:rPr>
          <w:rFonts w:ascii="Times New Roman" w:eastAsia="Calibri" w:hAnsi="Times New Roman" w:cs="Times New Roman"/>
          <w:sz w:val="28"/>
          <w:szCs w:val="28"/>
        </w:rPr>
        <w:t>1-2 балла: слабо освоили методику и технику исполнения, не владеют терминологией.</w:t>
      </w:r>
    </w:p>
    <w:p w:rsidR="00395EDB" w:rsidRPr="00395EDB" w:rsidRDefault="00395EDB" w:rsidP="00395EDB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95EDB">
        <w:rPr>
          <w:rFonts w:ascii="Times New Roman" w:eastAsia="Calibri" w:hAnsi="Times New Roman" w:cs="Times New Roman"/>
          <w:sz w:val="28"/>
          <w:szCs w:val="28"/>
        </w:rPr>
        <w:t>3-4 балла: освоили содержание изученного материала, владеют  терминологией, имеют навыки и знания, владеют техникой исполнения.</w:t>
      </w:r>
    </w:p>
    <w:p w:rsidR="00395EDB" w:rsidRPr="00395EDB" w:rsidRDefault="00395EDB" w:rsidP="00395EDB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  <w:r w:rsidRPr="00395EDB">
        <w:rPr>
          <w:rFonts w:ascii="Times New Roman" w:eastAsia="Calibri" w:hAnsi="Times New Roman" w:cs="Times New Roman"/>
          <w:sz w:val="28"/>
          <w:szCs w:val="28"/>
        </w:rPr>
        <w:t>5 баллов: свободно ориентируются во всех движениях, владеют терминологией, грамотно и четко выполняют движения, самостоятельно исполняют изученный материал.</w:t>
      </w:r>
    </w:p>
    <w:p w:rsidR="000424B4" w:rsidRDefault="000424B4" w:rsidP="000424B4">
      <w:pPr>
        <w:rPr>
          <w:rFonts w:ascii="Times New Roman" w:hAnsi="Times New Roman" w:cs="Times New Roman"/>
          <w:sz w:val="28"/>
          <w:szCs w:val="28"/>
        </w:rPr>
      </w:pPr>
    </w:p>
    <w:p w:rsidR="00126289" w:rsidRPr="000424B4" w:rsidRDefault="004911D9" w:rsidP="000424B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Критерии определения уровня знаний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22"/>
        <w:gridCol w:w="555"/>
        <w:gridCol w:w="705"/>
        <w:gridCol w:w="528"/>
        <w:gridCol w:w="480"/>
        <w:gridCol w:w="570"/>
        <w:gridCol w:w="510"/>
        <w:gridCol w:w="645"/>
        <w:gridCol w:w="765"/>
        <w:gridCol w:w="716"/>
        <w:gridCol w:w="660"/>
        <w:gridCol w:w="855"/>
        <w:gridCol w:w="895"/>
      </w:tblGrid>
      <w:tr w:rsidR="00126289" w:rsidTr="00126289">
        <w:tc>
          <w:tcPr>
            <w:tcW w:w="17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Ф.И.ребенка</w:t>
            </w:r>
          </w:p>
        </w:tc>
        <w:tc>
          <w:tcPr>
            <w:tcW w:w="178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Физические данные</w:t>
            </w:r>
          </w:p>
        </w:tc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Образ в движении</w:t>
            </w:r>
          </w:p>
        </w:tc>
        <w:tc>
          <w:tcPr>
            <w:tcW w:w="212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Исполнение в коллективе</w:t>
            </w:r>
          </w:p>
        </w:tc>
        <w:tc>
          <w:tcPr>
            <w:tcW w:w="241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Стретчинг</w:t>
            </w:r>
          </w:p>
        </w:tc>
      </w:tr>
      <w:tr w:rsidR="00126289" w:rsidTr="00126289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6289" w:rsidRDefault="0012628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126289" w:rsidTr="00126289"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6289" w:rsidRDefault="001262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26289" w:rsidRDefault="00126289" w:rsidP="0012628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таблице, напротив фамилии ребенка ставим галочки</w:t>
      </w:r>
    </w:p>
    <w:p w:rsidR="00126289" w:rsidRDefault="00126289" w:rsidP="0012628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3- высокие показатели</w:t>
      </w:r>
      <w:r>
        <w:rPr>
          <w:rFonts w:ascii="Times New Roman" w:hAnsi="Times New Roman" w:cs="Times New Roman"/>
          <w:sz w:val="28"/>
          <w:szCs w:val="28"/>
        </w:rPr>
        <w:t xml:space="preserve"> (природная выворотность в ногах, тянет стопы, легкий, высокий прыжок с приземлением на полупальцы, эмоционален, ранее выученные комбинации выполнены без ошибок,).</w:t>
      </w:r>
    </w:p>
    <w:p w:rsidR="00126289" w:rsidRDefault="00126289" w:rsidP="00126289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2- средние показатели </w:t>
      </w:r>
      <w:r>
        <w:rPr>
          <w:rFonts w:ascii="Times New Roman" w:hAnsi="Times New Roman" w:cs="Times New Roman"/>
          <w:sz w:val="28"/>
          <w:szCs w:val="28"/>
        </w:rPr>
        <w:t>(легко стоит в 1 полувыворотной позиции, старается тянуть стопу, прыжок с приземлением на полупальцы, умеет работать «на зрителя», в ранее выученных комбинациях допускает 1-2 ошибки, движения выполняет  верно, но повторяет за кем-либо).</w:t>
      </w:r>
    </w:p>
    <w:p w:rsidR="00126289" w:rsidRDefault="00126289" w:rsidP="002201B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1 - низкий уровень</w:t>
      </w:r>
      <w:r>
        <w:rPr>
          <w:rFonts w:ascii="Times New Roman" w:hAnsi="Times New Roman" w:cs="Times New Roman"/>
          <w:sz w:val="28"/>
          <w:szCs w:val="28"/>
        </w:rPr>
        <w:t xml:space="preserve"> (знает названия частей тела, не до конца  выпрямляет колени в 1 позиции, слабая стопа, прыжок с приземлением на всю стопу, мало эмоционален, в </w:t>
      </w:r>
      <w:proofErr w:type="gramStart"/>
      <w:r>
        <w:rPr>
          <w:rFonts w:ascii="Times New Roman" w:hAnsi="Times New Roman" w:cs="Times New Roman"/>
          <w:sz w:val="28"/>
          <w:szCs w:val="28"/>
        </w:rPr>
        <w:t>коллективном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исполнение допускает более 2 ошибок, импровизационные и иммитационные движения повторяет за кем-либо, )</w:t>
      </w:r>
    </w:p>
    <w:p w:rsidR="00126289" w:rsidRPr="000424B4" w:rsidRDefault="00126289" w:rsidP="000424B4">
      <w:pPr>
        <w:pStyle w:val="af"/>
        <w:rPr>
          <w:rFonts w:ascii="Times New Roman" w:hAnsi="Times New Roman" w:cs="Times New Roman"/>
          <w:sz w:val="28"/>
          <w:szCs w:val="28"/>
        </w:rPr>
      </w:pPr>
      <w:r w:rsidRPr="000424B4">
        <w:rPr>
          <w:rFonts w:ascii="Times New Roman" w:hAnsi="Times New Roman" w:cs="Times New Roman"/>
          <w:sz w:val="28"/>
          <w:szCs w:val="28"/>
        </w:rPr>
        <w:t xml:space="preserve">Хороший уровень: 9 – 7 баллов </w:t>
      </w:r>
    </w:p>
    <w:p w:rsidR="00126289" w:rsidRPr="000424B4" w:rsidRDefault="00126289" w:rsidP="000424B4">
      <w:pPr>
        <w:pStyle w:val="af"/>
        <w:rPr>
          <w:rFonts w:ascii="Times New Roman" w:hAnsi="Times New Roman" w:cs="Times New Roman"/>
          <w:sz w:val="28"/>
          <w:szCs w:val="28"/>
        </w:rPr>
      </w:pPr>
      <w:r w:rsidRPr="000424B4">
        <w:rPr>
          <w:rFonts w:ascii="Times New Roman" w:hAnsi="Times New Roman" w:cs="Times New Roman"/>
          <w:sz w:val="28"/>
          <w:szCs w:val="28"/>
        </w:rPr>
        <w:t>Оптимальный уровень: 12-10 баллов</w:t>
      </w:r>
    </w:p>
    <w:p w:rsidR="00126289" w:rsidRPr="000424B4" w:rsidRDefault="00126289" w:rsidP="000424B4">
      <w:pPr>
        <w:pStyle w:val="af"/>
        <w:rPr>
          <w:rFonts w:ascii="Times New Roman" w:hAnsi="Times New Roman" w:cs="Times New Roman"/>
          <w:sz w:val="28"/>
          <w:szCs w:val="28"/>
        </w:rPr>
      </w:pPr>
      <w:r w:rsidRPr="000424B4">
        <w:rPr>
          <w:rFonts w:ascii="Times New Roman" w:hAnsi="Times New Roman" w:cs="Times New Roman"/>
          <w:sz w:val="28"/>
          <w:szCs w:val="28"/>
        </w:rPr>
        <w:t>Допустимый уровень</w:t>
      </w:r>
      <w:r w:rsidRPr="000424B4">
        <w:rPr>
          <w:rFonts w:ascii="Times New Roman" w:hAnsi="Times New Roman" w:cs="Times New Roman"/>
          <w:i/>
          <w:sz w:val="28"/>
          <w:szCs w:val="28"/>
        </w:rPr>
        <w:t>:</w:t>
      </w:r>
      <w:r w:rsidRPr="000424B4">
        <w:rPr>
          <w:rFonts w:ascii="Times New Roman" w:hAnsi="Times New Roman" w:cs="Times New Roman"/>
          <w:sz w:val="28"/>
          <w:szCs w:val="28"/>
        </w:rPr>
        <w:t xml:space="preserve"> 6-4 баллов</w:t>
      </w:r>
    </w:p>
    <w:p w:rsidR="000424B4" w:rsidRDefault="000424B4" w:rsidP="000424B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20239" w:rsidRPr="002201B7" w:rsidRDefault="002F4E6D" w:rsidP="000424B4">
      <w:pPr>
        <w:spacing w:after="0"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 w:rsidRPr="00DF5091">
        <w:rPr>
          <w:rFonts w:ascii="Times New Roman" w:hAnsi="Times New Roman" w:cs="Times New Roman"/>
          <w:b/>
          <w:sz w:val="28"/>
          <w:szCs w:val="28"/>
        </w:rPr>
        <w:t>Самоонализ открытого занятия</w:t>
      </w:r>
    </w:p>
    <w:p w:rsidR="00527C53" w:rsidRPr="00DF5091" w:rsidRDefault="00527C53" w:rsidP="00527C53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>Материал занятий на</w:t>
      </w:r>
      <w:r w:rsidR="0017744F">
        <w:rPr>
          <w:rFonts w:ascii="Times New Roman" w:hAnsi="Times New Roman" w:cs="Times New Roman"/>
          <w:sz w:val="28"/>
          <w:szCs w:val="28"/>
        </w:rPr>
        <w:t>чал осваиваться уча</w:t>
      </w:r>
      <w:r w:rsidR="006248A4">
        <w:rPr>
          <w:rFonts w:ascii="Times New Roman" w:hAnsi="Times New Roman" w:cs="Times New Roman"/>
          <w:sz w:val="28"/>
          <w:szCs w:val="28"/>
        </w:rPr>
        <w:t>щимися с 5-6</w:t>
      </w:r>
      <w:r w:rsidRPr="00DF5091">
        <w:rPr>
          <w:rFonts w:ascii="Times New Roman" w:hAnsi="Times New Roman" w:cs="Times New Roman"/>
          <w:sz w:val="28"/>
          <w:szCs w:val="28"/>
        </w:rPr>
        <w:t xml:space="preserve">лет. </w:t>
      </w:r>
    </w:p>
    <w:p w:rsidR="00527C53" w:rsidRPr="00DF5091" w:rsidRDefault="00527C53" w:rsidP="003F6505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>Цель и задачи открытого занятия соответствуют содержанию.</w:t>
      </w:r>
    </w:p>
    <w:p w:rsidR="00862FF5" w:rsidRDefault="00527C53" w:rsidP="00527C53">
      <w:pPr>
        <w:rPr>
          <w:rFonts w:ascii="Times New Roman" w:hAnsi="Times New Roman" w:cs="Times New Roman"/>
          <w:sz w:val="28"/>
          <w:szCs w:val="28"/>
        </w:rPr>
      </w:pPr>
      <w:r w:rsidRPr="00DF5091">
        <w:rPr>
          <w:rFonts w:ascii="Times New Roman" w:hAnsi="Times New Roman" w:cs="Times New Roman"/>
          <w:sz w:val="28"/>
          <w:szCs w:val="28"/>
        </w:rPr>
        <w:t>Открытое занятие построено целостно. Соблюдено построение урока от простого к сложному. Занятие имеет динамику, упражнения развиваются с усилением.</w:t>
      </w:r>
      <w:r w:rsidR="000424B4">
        <w:rPr>
          <w:rFonts w:ascii="Times New Roman" w:hAnsi="Times New Roman" w:cs="Times New Roman"/>
          <w:sz w:val="28"/>
          <w:szCs w:val="28"/>
        </w:rPr>
        <w:t xml:space="preserve"> </w:t>
      </w:r>
      <w:r w:rsidR="0017744F">
        <w:rPr>
          <w:rFonts w:ascii="Times New Roman" w:hAnsi="Times New Roman" w:cs="Times New Roman"/>
          <w:sz w:val="28"/>
          <w:szCs w:val="28"/>
        </w:rPr>
        <w:t>Учащиеся</w:t>
      </w:r>
      <w:r w:rsidRPr="00DF5091">
        <w:rPr>
          <w:rFonts w:ascii="Times New Roman" w:hAnsi="Times New Roman" w:cs="Times New Roman"/>
          <w:sz w:val="28"/>
          <w:szCs w:val="28"/>
        </w:rPr>
        <w:t xml:space="preserve"> показывают хорошие результаты, они активны, внимательны, сосредоточены.</w:t>
      </w:r>
    </w:p>
    <w:p w:rsidR="004911D9" w:rsidRPr="00DF5091" w:rsidRDefault="004911D9" w:rsidP="00527C53">
      <w:pPr>
        <w:rPr>
          <w:rFonts w:ascii="Times New Roman" w:hAnsi="Times New Roman" w:cs="Times New Roman"/>
          <w:sz w:val="28"/>
          <w:szCs w:val="28"/>
        </w:rPr>
      </w:pPr>
    </w:p>
    <w:p w:rsidR="002F4E6D" w:rsidRPr="00787A92" w:rsidRDefault="002F4E6D" w:rsidP="0085751C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2F4E6D" w:rsidRPr="00787A92" w:rsidRDefault="002F4E6D" w:rsidP="0085751C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sectPr w:rsidR="002F4E6D" w:rsidRPr="00787A92" w:rsidSect="00D12DF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4D33" w:rsidRDefault="004F4D33" w:rsidP="00086553">
      <w:pPr>
        <w:spacing w:after="0" w:line="240" w:lineRule="auto"/>
      </w:pPr>
      <w:r>
        <w:separator/>
      </w:r>
    </w:p>
  </w:endnote>
  <w:endnote w:type="continuationSeparator" w:id="0">
    <w:p w:rsidR="004F4D33" w:rsidRDefault="004F4D33" w:rsidP="000865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4D33" w:rsidRDefault="004F4D33" w:rsidP="00086553">
      <w:pPr>
        <w:spacing w:after="0" w:line="240" w:lineRule="auto"/>
      </w:pPr>
      <w:r>
        <w:separator/>
      </w:r>
    </w:p>
  </w:footnote>
  <w:footnote w:type="continuationSeparator" w:id="0">
    <w:p w:rsidR="004F4D33" w:rsidRDefault="004F4D33" w:rsidP="0008655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4pt;height:11.4pt" o:bullet="t">
        <v:imagedata r:id="rId1" o:title="mso47"/>
      </v:shape>
    </w:pict>
  </w:numPicBullet>
  <w:abstractNum w:abstractNumId="0">
    <w:nsid w:val="00000001"/>
    <w:multiLevelType w:val="multilevel"/>
    <w:tmpl w:val="00000001"/>
    <w:name w:val="WW8Num1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hanging="180"/>
      </w:pPr>
    </w:lvl>
  </w:abstractNum>
  <w:abstractNum w:abstractNumId="1">
    <w:nsid w:val="00000002"/>
    <w:multiLevelType w:val="multilevel"/>
    <w:tmpl w:val="00000002"/>
    <w:name w:val="WWNum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2">
    <w:nsid w:val="00000003"/>
    <w:multiLevelType w:val="multilevel"/>
    <w:tmpl w:val="00000003"/>
    <w:name w:val="WW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3">
    <w:nsid w:val="00000004"/>
    <w:multiLevelType w:val="multilevel"/>
    <w:tmpl w:val="00000004"/>
    <w:name w:val="WW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4">
    <w:nsid w:val="00000005"/>
    <w:multiLevelType w:val="multilevel"/>
    <w:tmpl w:val="00000005"/>
    <w:name w:val="WW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5">
    <w:nsid w:val="00000006"/>
    <w:multiLevelType w:val="multilevel"/>
    <w:tmpl w:val="00000006"/>
    <w:name w:val="WW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6">
    <w:nsid w:val="00000007"/>
    <w:multiLevelType w:val="multilevel"/>
    <w:tmpl w:val="00000007"/>
    <w:name w:val="WW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7">
    <w:nsid w:val="00000008"/>
    <w:multiLevelType w:val="multilevel"/>
    <w:tmpl w:val="00000008"/>
    <w:name w:val="WW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8">
    <w:nsid w:val="00000009"/>
    <w:multiLevelType w:val="multilevel"/>
    <w:tmpl w:val="00000009"/>
    <w:name w:val="WW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  <w:sz w:val="20"/>
      </w:rPr>
    </w:lvl>
  </w:abstractNum>
  <w:abstractNum w:abstractNumId="9">
    <w:nsid w:val="0000000A"/>
    <w:multiLevelType w:val="multilevel"/>
    <w:tmpl w:val="0000000A"/>
    <w:name w:val="WW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2.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2.%3.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2.%3.%4.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2.%3.%4.%5.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2.%3.%4.%5.%6.%7.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2.%3.%4.%5.%6.%7.%8.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01DD243C"/>
    <w:multiLevelType w:val="multilevel"/>
    <w:tmpl w:val="BBF8C6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03340E64"/>
    <w:multiLevelType w:val="hybridMultilevel"/>
    <w:tmpl w:val="D17AE100"/>
    <w:lvl w:ilvl="0" w:tplc="5E8A4AC8">
      <w:start w:val="1"/>
      <w:numFmt w:val="decimal"/>
      <w:lvlText w:val="%1."/>
      <w:lvlJc w:val="left"/>
      <w:pPr>
        <w:ind w:left="750" w:hanging="750"/>
      </w:pPr>
      <w:rPr>
        <w:rFonts w:ascii="Times New Roman" w:hAnsi="Times New Roman" w:cs="Times New Roman" w:hint="default"/>
        <w:b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958"/>
        </w:tabs>
        <w:ind w:left="958" w:hanging="360"/>
      </w:pPr>
    </w:lvl>
    <w:lvl w:ilvl="2" w:tplc="0419001B">
      <w:start w:val="1"/>
      <w:numFmt w:val="decimal"/>
      <w:lvlText w:val="%3."/>
      <w:lvlJc w:val="left"/>
      <w:pPr>
        <w:tabs>
          <w:tab w:val="num" w:pos="1678"/>
        </w:tabs>
        <w:ind w:left="1678" w:hanging="360"/>
      </w:pPr>
    </w:lvl>
    <w:lvl w:ilvl="3" w:tplc="0419000F">
      <w:start w:val="1"/>
      <w:numFmt w:val="decimal"/>
      <w:lvlText w:val="%4."/>
      <w:lvlJc w:val="left"/>
      <w:pPr>
        <w:tabs>
          <w:tab w:val="num" w:pos="2398"/>
        </w:tabs>
        <w:ind w:left="2398" w:hanging="360"/>
      </w:pPr>
    </w:lvl>
    <w:lvl w:ilvl="4" w:tplc="04190019">
      <w:start w:val="1"/>
      <w:numFmt w:val="decimal"/>
      <w:lvlText w:val="%5."/>
      <w:lvlJc w:val="left"/>
      <w:pPr>
        <w:tabs>
          <w:tab w:val="num" w:pos="3118"/>
        </w:tabs>
        <w:ind w:left="3118" w:hanging="360"/>
      </w:pPr>
    </w:lvl>
    <w:lvl w:ilvl="5" w:tplc="0419001B">
      <w:start w:val="1"/>
      <w:numFmt w:val="decimal"/>
      <w:lvlText w:val="%6."/>
      <w:lvlJc w:val="left"/>
      <w:pPr>
        <w:tabs>
          <w:tab w:val="num" w:pos="3838"/>
        </w:tabs>
        <w:ind w:left="3838" w:hanging="360"/>
      </w:pPr>
    </w:lvl>
    <w:lvl w:ilvl="6" w:tplc="0419000F">
      <w:start w:val="1"/>
      <w:numFmt w:val="decimal"/>
      <w:lvlText w:val="%7."/>
      <w:lvlJc w:val="left"/>
      <w:pPr>
        <w:tabs>
          <w:tab w:val="num" w:pos="4558"/>
        </w:tabs>
        <w:ind w:left="4558" w:hanging="360"/>
      </w:pPr>
    </w:lvl>
    <w:lvl w:ilvl="7" w:tplc="04190019">
      <w:start w:val="1"/>
      <w:numFmt w:val="decimal"/>
      <w:lvlText w:val="%8."/>
      <w:lvlJc w:val="left"/>
      <w:pPr>
        <w:tabs>
          <w:tab w:val="num" w:pos="5278"/>
        </w:tabs>
        <w:ind w:left="5278" w:hanging="360"/>
      </w:pPr>
    </w:lvl>
    <w:lvl w:ilvl="8" w:tplc="0419001B">
      <w:start w:val="1"/>
      <w:numFmt w:val="decimal"/>
      <w:lvlText w:val="%9."/>
      <w:lvlJc w:val="left"/>
      <w:pPr>
        <w:tabs>
          <w:tab w:val="num" w:pos="5998"/>
        </w:tabs>
        <w:ind w:left="5998" w:hanging="360"/>
      </w:pPr>
    </w:lvl>
  </w:abstractNum>
  <w:abstractNum w:abstractNumId="12">
    <w:nsid w:val="055C4123"/>
    <w:multiLevelType w:val="hybridMultilevel"/>
    <w:tmpl w:val="157CAA80"/>
    <w:lvl w:ilvl="0" w:tplc="3C7A628C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3">
    <w:nsid w:val="117C75A8"/>
    <w:multiLevelType w:val="hybridMultilevel"/>
    <w:tmpl w:val="85709B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23B2667"/>
    <w:multiLevelType w:val="hybridMultilevel"/>
    <w:tmpl w:val="CFE294C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261420E"/>
    <w:multiLevelType w:val="multilevel"/>
    <w:tmpl w:val="9B5EEA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12F214B5"/>
    <w:multiLevelType w:val="multilevel"/>
    <w:tmpl w:val="3B9647B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189C4A13"/>
    <w:multiLevelType w:val="hybridMultilevel"/>
    <w:tmpl w:val="F3CA23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A364260"/>
    <w:multiLevelType w:val="hybridMultilevel"/>
    <w:tmpl w:val="B21A00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24B5D4B"/>
    <w:multiLevelType w:val="multilevel"/>
    <w:tmpl w:val="B98248B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6345653"/>
    <w:multiLevelType w:val="hybridMultilevel"/>
    <w:tmpl w:val="DC3EC2B4"/>
    <w:lvl w:ilvl="0" w:tplc="0419000F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3"/>
        </w:tabs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3"/>
        </w:tabs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3"/>
        </w:tabs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3"/>
        </w:tabs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3"/>
        </w:tabs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3"/>
        </w:tabs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3"/>
        </w:tabs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3"/>
        </w:tabs>
        <w:ind w:left="6403" w:hanging="180"/>
      </w:pPr>
    </w:lvl>
  </w:abstractNum>
  <w:abstractNum w:abstractNumId="21">
    <w:nsid w:val="2A05307D"/>
    <w:multiLevelType w:val="hybridMultilevel"/>
    <w:tmpl w:val="A2CE51FA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>
    <w:nsid w:val="2EE660FE"/>
    <w:multiLevelType w:val="multilevel"/>
    <w:tmpl w:val="531CE4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34CD6829"/>
    <w:multiLevelType w:val="hybridMultilevel"/>
    <w:tmpl w:val="DAB290F8"/>
    <w:lvl w:ilvl="0" w:tplc="1A766270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379B6399"/>
    <w:multiLevelType w:val="hybridMultilevel"/>
    <w:tmpl w:val="AB08F1B4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>
    <w:nsid w:val="41A221E2"/>
    <w:multiLevelType w:val="hybridMultilevel"/>
    <w:tmpl w:val="0600B0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6404261"/>
    <w:multiLevelType w:val="hybridMultilevel"/>
    <w:tmpl w:val="744019CE"/>
    <w:lvl w:ilvl="0" w:tplc="98DC9710">
      <w:numFmt w:val="bullet"/>
      <w:lvlText w:val="•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49E47A84"/>
    <w:multiLevelType w:val="multilevel"/>
    <w:tmpl w:val="A51A82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4B0E2C67"/>
    <w:multiLevelType w:val="hybridMultilevel"/>
    <w:tmpl w:val="CFC0B5C6"/>
    <w:lvl w:ilvl="0" w:tplc="121886BE">
      <w:start w:val="1"/>
      <w:numFmt w:val="decimal"/>
      <w:lvlText w:val="%1"/>
      <w:lvlJc w:val="left"/>
      <w:pPr>
        <w:ind w:left="1287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4CB3355B"/>
    <w:multiLevelType w:val="hybridMultilevel"/>
    <w:tmpl w:val="FDAAF12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4CE66470"/>
    <w:multiLevelType w:val="hybridMultilevel"/>
    <w:tmpl w:val="DB3AC3F0"/>
    <w:lvl w:ilvl="0" w:tplc="88F8FA0E">
      <w:start w:val="1"/>
      <w:numFmt w:val="decimal"/>
      <w:lvlText w:val="%1)"/>
      <w:lvlJc w:val="left"/>
      <w:pPr>
        <w:ind w:left="36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E794F2F"/>
    <w:multiLevelType w:val="hybridMultilevel"/>
    <w:tmpl w:val="69F444E0"/>
    <w:lvl w:ilvl="0" w:tplc="A4025BA0">
      <w:start w:val="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FC86A42"/>
    <w:multiLevelType w:val="hybridMultilevel"/>
    <w:tmpl w:val="65003F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08A75C3"/>
    <w:multiLevelType w:val="hybridMultilevel"/>
    <w:tmpl w:val="0516651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50D37340"/>
    <w:multiLevelType w:val="hybridMultilevel"/>
    <w:tmpl w:val="830622E4"/>
    <w:lvl w:ilvl="0" w:tplc="04190011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5">
    <w:nsid w:val="589C1D82"/>
    <w:multiLevelType w:val="hybridMultilevel"/>
    <w:tmpl w:val="E6586DF6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5C0168C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7">
    <w:nsid w:val="5EEA743E"/>
    <w:multiLevelType w:val="hybridMultilevel"/>
    <w:tmpl w:val="CF4E7F7C"/>
    <w:lvl w:ilvl="0" w:tplc="0419000F">
      <w:start w:val="3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5EFC3FD5"/>
    <w:multiLevelType w:val="hybridMultilevel"/>
    <w:tmpl w:val="173015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3323533"/>
    <w:multiLevelType w:val="hybridMultilevel"/>
    <w:tmpl w:val="E97AB440"/>
    <w:lvl w:ilvl="0" w:tplc="517EBC14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0">
    <w:nsid w:val="69F112F2"/>
    <w:multiLevelType w:val="hybridMultilevel"/>
    <w:tmpl w:val="FA72A3CE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6AF045DA"/>
    <w:multiLevelType w:val="hybridMultilevel"/>
    <w:tmpl w:val="EE4C744E"/>
    <w:lvl w:ilvl="0" w:tplc="98DC9710">
      <w:numFmt w:val="bullet"/>
      <w:lvlText w:val="•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6C1417F7"/>
    <w:multiLevelType w:val="multilevel"/>
    <w:tmpl w:val="22162EF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6E527C52"/>
    <w:multiLevelType w:val="hybridMultilevel"/>
    <w:tmpl w:val="1374A7D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70025A58"/>
    <w:multiLevelType w:val="hybridMultilevel"/>
    <w:tmpl w:val="D048E6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0857005"/>
    <w:multiLevelType w:val="hybridMultilevel"/>
    <w:tmpl w:val="CA9422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231002D"/>
    <w:multiLevelType w:val="hybridMultilevel"/>
    <w:tmpl w:val="B524A0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4640317"/>
    <w:multiLevelType w:val="hybridMultilevel"/>
    <w:tmpl w:val="571086AE"/>
    <w:lvl w:ilvl="0" w:tplc="0419000F">
      <w:start w:val="2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7A931E8A"/>
    <w:multiLevelType w:val="hybridMultilevel"/>
    <w:tmpl w:val="E0A253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5"/>
  </w:num>
  <w:num w:numId="2">
    <w:abstractNumId w:val="18"/>
  </w:num>
  <w:num w:numId="3">
    <w:abstractNumId w:val="48"/>
  </w:num>
  <w:num w:numId="4">
    <w:abstractNumId w:val="31"/>
  </w:num>
  <w:num w:numId="5">
    <w:abstractNumId w:val="44"/>
  </w:num>
  <w:num w:numId="6">
    <w:abstractNumId w:val="15"/>
  </w:num>
  <w:num w:numId="7">
    <w:abstractNumId w:val="0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8"/>
  </w:num>
  <w:num w:numId="9">
    <w:abstractNumId w:val="32"/>
  </w:num>
  <w:num w:numId="10">
    <w:abstractNumId w:val="30"/>
  </w:num>
  <w:num w:numId="11">
    <w:abstractNumId w:val="14"/>
  </w:num>
  <w:num w:numId="12">
    <w:abstractNumId w:val="40"/>
  </w:num>
  <w:num w:numId="13">
    <w:abstractNumId w:val="33"/>
  </w:num>
  <w:num w:numId="14">
    <w:abstractNumId w:val="35"/>
  </w:num>
  <w:num w:numId="15">
    <w:abstractNumId w:val="34"/>
  </w:num>
  <w:num w:numId="16">
    <w:abstractNumId w:val="39"/>
  </w:num>
  <w:num w:numId="17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0"/>
  </w:num>
  <w:num w:numId="22">
    <w:abstractNumId w:val="1"/>
  </w:num>
  <w:num w:numId="23">
    <w:abstractNumId w:val="2"/>
  </w:num>
  <w:num w:numId="24">
    <w:abstractNumId w:val="3"/>
  </w:num>
  <w:num w:numId="25">
    <w:abstractNumId w:val="4"/>
  </w:num>
  <w:num w:numId="26">
    <w:abstractNumId w:val="5"/>
  </w:num>
  <w:num w:numId="27">
    <w:abstractNumId w:val="6"/>
  </w:num>
  <w:num w:numId="28">
    <w:abstractNumId w:val="7"/>
  </w:num>
  <w:num w:numId="29">
    <w:abstractNumId w:val="8"/>
  </w:num>
  <w:num w:numId="30">
    <w:abstractNumId w:val="9"/>
  </w:num>
  <w:num w:numId="31">
    <w:abstractNumId w:val="36"/>
  </w:num>
  <w:num w:numId="32">
    <w:abstractNumId w:val="20"/>
  </w:num>
  <w:num w:numId="33">
    <w:abstractNumId w:val="27"/>
  </w:num>
  <w:num w:numId="34">
    <w:abstractNumId w:val="29"/>
  </w:num>
  <w:num w:numId="35">
    <w:abstractNumId w:val="21"/>
  </w:num>
  <w:num w:numId="36">
    <w:abstractNumId w:val="24"/>
  </w:num>
  <w:num w:numId="37">
    <w:abstractNumId w:val="46"/>
  </w:num>
  <w:num w:numId="38">
    <w:abstractNumId w:val="17"/>
  </w:num>
  <w:num w:numId="39">
    <w:abstractNumId w:val="4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3"/>
  </w:num>
  <w:num w:numId="42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4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4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1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B6361"/>
    <w:rsid w:val="00005603"/>
    <w:rsid w:val="00010531"/>
    <w:rsid w:val="00011078"/>
    <w:rsid w:val="00011E11"/>
    <w:rsid w:val="00014431"/>
    <w:rsid w:val="000162F1"/>
    <w:rsid w:val="00020D04"/>
    <w:rsid w:val="000270BA"/>
    <w:rsid w:val="000316FF"/>
    <w:rsid w:val="00034BD6"/>
    <w:rsid w:val="000356F7"/>
    <w:rsid w:val="00035789"/>
    <w:rsid w:val="000359AA"/>
    <w:rsid w:val="00037FCD"/>
    <w:rsid w:val="00040128"/>
    <w:rsid w:val="00040896"/>
    <w:rsid w:val="000424B4"/>
    <w:rsid w:val="000500F7"/>
    <w:rsid w:val="0005010B"/>
    <w:rsid w:val="000742CE"/>
    <w:rsid w:val="00086553"/>
    <w:rsid w:val="00087006"/>
    <w:rsid w:val="00095325"/>
    <w:rsid w:val="000A04EE"/>
    <w:rsid w:val="000A3C99"/>
    <w:rsid w:val="000B0003"/>
    <w:rsid w:val="000B1491"/>
    <w:rsid w:val="000B6B58"/>
    <w:rsid w:val="000C4E89"/>
    <w:rsid w:val="00115B12"/>
    <w:rsid w:val="00126289"/>
    <w:rsid w:val="00131382"/>
    <w:rsid w:val="0013299D"/>
    <w:rsid w:val="00134A36"/>
    <w:rsid w:val="001419F5"/>
    <w:rsid w:val="001479CF"/>
    <w:rsid w:val="00166079"/>
    <w:rsid w:val="001773A7"/>
    <w:rsid w:val="0017744F"/>
    <w:rsid w:val="001812AB"/>
    <w:rsid w:val="00185145"/>
    <w:rsid w:val="001859A4"/>
    <w:rsid w:val="00186623"/>
    <w:rsid w:val="001B12B6"/>
    <w:rsid w:val="001B3423"/>
    <w:rsid w:val="001D12A5"/>
    <w:rsid w:val="001D3CB4"/>
    <w:rsid w:val="001E5052"/>
    <w:rsid w:val="001E67E9"/>
    <w:rsid w:val="001F0252"/>
    <w:rsid w:val="001F1A32"/>
    <w:rsid w:val="00213FC1"/>
    <w:rsid w:val="002201B7"/>
    <w:rsid w:val="00224FDE"/>
    <w:rsid w:val="0023119B"/>
    <w:rsid w:val="0023305D"/>
    <w:rsid w:val="002367A3"/>
    <w:rsid w:val="002378EF"/>
    <w:rsid w:val="00240BB7"/>
    <w:rsid w:val="00241672"/>
    <w:rsid w:val="002730F5"/>
    <w:rsid w:val="00274260"/>
    <w:rsid w:val="002807B0"/>
    <w:rsid w:val="00286E4C"/>
    <w:rsid w:val="002973DE"/>
    <w:rsid w:val="002A5984"/>
    <w:rsid w:val="002B7CF2"/>
    <w:rsid w:val="002D222A"/>
    <w:rsid w:val="002E397A"/>
    <w:rsid w:val="002F4E6D"/>
    <w:rsid w:val="00300630"/>
    <w:rsid w:val="003071FC"/>
    <w:rsid w:val="00307D52"/>
    <w:rsid w:val="00314107"/>
    <w:rsid w:val="00316447"/>
    <w:rsid w:val="00326E2D"/>
    <w:rsid w:val="00334A7A"/>
    <w:rsid w:val="003467FE"/>
    <w:rsid w:val="00347340"/>
    <w:rsid w:val="00353F21"/>
    <w:rsid w:val="003563D0"/>
    <w:rsid w:val="00367EB5"/>
    <w:rsid w:val="00374626"/>
    <w:rsid w:val="00387FD5"/>
    <w:rsid w:val="00393391"/>
    <w:rsid w:val="003935C6"/>
    <w:rsid w:val="00394247"/>
    <w:rsid w:val="00395EDB"/>
    <w:rsid w:val="003A16D7"/>
    <w:rsid w:val="003A2EBD"/>
    <w:rsid w:val="003A3638"/>
    <w:rsid w:val="003A5950"/>
    <w:rsid w:val="003B0E9C"/>
    <w:rsid w:val="003B1F43"/>
    <w:rsid w:val="003C4C83"/>
    <w:rsid w:val="003E5D3E"/>
    <w:rsid w:val="003F004C"/>
    <w:rsid w:val="003F2B5A"/>
    <w:rsid w:val="003F46A5"/>
    <w:rsid w:val="003F5EA5"/>
    <w:rsid w:val="003F6505"/>
    <w:rsid w:val="00400834"/>
    <w:rsid w:val="00402B44"/>
    <w:rsid w:val="004126A8"/>
    <w:rsid w:val="0041585F"/>
    <w:rsid w:val="00420239"/>
    <w:rsid w:val="00426A89"/>
    <w:rsid w:val="0043290F"/>
    <w:rsid w:val="00433088"/>
    <w:rsid w:val="00443A84"/>
    <w:rsid w:val="004465CE"/>
    <w:rsid w:val="004619CF"/>
    <w:rsid w:val="00466FF8"/>
    <w:rsid w:val="004738B5"/>
    <w:rsid w:val="00486080"/>
    <w:rsid w:val="004911D9"/>
    <w:rsid w:val="00495878"/>
    <w:rsid w:val="004A18E4"/>
    <w:rsid w:val="004C0C7C"/>
    <w:rsid w:val="004C7CAC"/>
    <w:rsid w:val="004C7F76"/>
    <w:rsid w:val="004D73C5"/>
    <w:rsid w:val="004D7855"/>
    <w:rsid w:val="004E698F"/>
    <w:rsid w:val="004E77F8"/>
    <w:rsid w:val="004E7CEF"/>
    <w:rsid w:val="004F1890"/>
    <w:rsid w:val="004F4D33"/>
    <w:rsid w:val="00510438"/>
    <w:rsid w:val="005126CB"/>
    <w:rsid w:val="0052154F"/>
    <w:rsid w:val="00527C53"/>
    <w:rsid w:val="00537AF9"/>
    <w:rsid w:val="00555CA3"/>
    <w:rsid w:val="005669FA"/>
    <w:rsid w:val="005727BB"/>
    <w:rsid w:val="0058061F"/>
    <w:rsid w:val="005824DF"/>
    <w:rsid w:val="0058514C"/>
    <w:rsid w:val="00591122"/>
    <w:rsid w:val="00596A69"/>
    <w:rsid w:val="005972E6"/>
    <w:rsid w:val="005A352F"/>
    <w:rsid w:val="005B191C"/>
    <w:rsid w:val="005B2EAE"/>
    <w:rsid w:val="005B528D"/>
    <w:rsid w:val="005B69CC"/>
    <w:rsid w:val="005C4065"/>
    <w:rsid w:val="005C65B4"/>
    <w:rsid w:val="005D16C5"/>
    <w:rsid w:val="005D39D4"/>
    <w:rsid w:val="005D529E"/>
    <w:rsid w:val="005D5A06"/>
    <w:rsid w:val="005D73FB"/>
    <w:rsid w:val="005F1753"/>
    <w:rsid w:val="005F2B45"/>
    <w:rsid w:val="005F433A"/>
    <w:rsid w:val="005F47AF"/>
    <w:rsid w:val="005F5469"/>
    <w:rsid w:val="005F580F"/>
    <w:rsid w:val="005F6E1C"/>
    <w:rsid w:val="00600332"/>
    <w:rsid w:val="00601290"/>
    <w:rsid w:val="006055E4"/>
    <w:rsid w:val="0061328B"/>
    <w:rsid w:val="00615256"/>
    <w:rsid w:val="00615C4A"/>
    <w:rsid w:val="00623725"/>
    <w:rsid w:val="006248A4"/>
    <w:rsid w:val="00626DE7"/>
    <w:rsid w:val="0063463F"/>
    <w:rsid w:val="00644D41"/>
    <w:rsid w:val="00653769"/>
    <w:rsid w:val="00662FC1"/>
    <w:rsid w:val="006661D9"/>
    <w:rsid w:val="00671335"/>
    <w:rsid w:val="00672EF3"/>
    <w:rsid w:val="0068154E"/>
    <w:rsid w:val="006A24A9"/>
    <w:rsid w:val="006A64FB"/>
    <w:rsid w:val="006C1D79"/>
    <w:rsid w:val="006C4955"/>
    <w:rsid w:val="006C6A60"/>
    <w:rsid w:val="006D7CE5"/>
    <w:rsid w:val="006E14C2"/>
    <w:rsid w:val="006F0B63"/>
    <w:rsid w:val="006F3E2C"/>
    <w:rsid w:val="006F422D"/>
    <w:rsid w:val="007114AD"/>
    <w:rsid w:val="007127AF"/>
    <w:rsid w:val="007201C8"/>
    <w:rsid w:val="00720803"/>
    <w:rsid w:val="0073004F"/>
    <w:rsid w:val="007323C7"/>
    <w:rsid w:val="007351B2"/>
    <w:rsid w:val="00744CFC"/>
    <w:rsid w:val="00760AB4"/>
    <w:rsid w:val="00761B33"/>
    <w:rsid w:val="00762F74"/>
    <w:rsid w:val="00763908"/>
    <w:rsid w:val="00765E0E"/>
    <w:rsid w:val="00767FFA"/>
    <w:rsid w:val="00770413"/>
    <w:rsid w:val="0077457D"/>
    <w:rsid w:val="00776B0D"/>
    <w:rsid w:val="007815BD"/>
    <w:rsid w:val="007841A8"/>
    <w:rsid w:val="00784DDA"/>
    <w:rsid w:val="0078576F"/>
    <w:rsid w:val="007858AA"/>
    <w:rsid w:val="00787A92"/>
    <w:rsid w:val="00787BF9"/>
    <w:rsid w:val="00787CB7"/>
    <w:rsid w:val="007A14B9"/>
    <w:rsid w:val="007C5F1C"/>
    <w:rsid w:val="007C674E"/>
    <w:rsid w:val="007D0F99"/>
    <w:rsid w:val="007D5395"/>
    <w:rsid w:val="007D779D"/>
    <w:rsid w:val="007F1117"/>
    <w:rsid w:val="007F15C9"/>
    <w:rsid w:val="007F790F"/>
    <w:rsid w:val="008072E5"/>
    <w:rsid w:val="00807EBC"/>
    <w:rsid w:val="008221F8"/>
    <w:rsid w:val="008531CA"/>
    <w:rsid w:val="00854359"/>
    <w:rsid w:val="0085751C"/>
    <w:rsid w:val="00862FF5"/>
    <w:rsid w:val="008645A2"/>
    <w:rsid w:val="008664AC"/>
    <w:rsid w:val="008749B7"/>
    <w:rsid w:val="00876DC0"/>
    <w:rsid w:val="00880463"/>
    <w:rsid w:val="008837B9"/>
    <w:rsid w:val="00897D13"/>
    <w:rsid w:val="008D37B2"/>
    <w:rsid w:val="009031C4"/>
    <w:rsid w:val="00927F07"/>
    <w:rsid w:val="00931858"/>
    <w:rsid w:val="0093741D"/>
    <w:rsid w:val="009426DE"/>
    <w:rsid w:val="00951AAA"/>
    <w:rsid w:val="00957D95"/>
    <w:rsid w:val="00973AA1"/>
    <w:rsid w:val="00982597"/>
    <w:rsid w:val="00984A2D"/>
    <w:rsid w:val="0099772A"/>
    <w:rsid w:val="009A27BD"/>
    <w:rsid w:val="009A64DF"/>
    <w:rsid w:val="009A7418"/>
    <w:rsid w:val="009B02BF"/>
    <w:rsid w:val="009B0EE4"/>
    <w:rsid w:val="009B3B68"/>
    <w:rsid w:val="009C7FFA"/>
    <w:rsid w:val="009D0962"/>
    <w:rsid w:val="009D189B"/>
    <w:rsid w:val="009E0D97"/>
    <w:rsid w:val="009E32B7"/>
    <w:rsid w:val="009E7AF9"/>
    <w:rsid w:val="009F1737"/>
    <w:rsid w:val="009F400C"/>
    <w:rsid w:val="00A03DC0"/>
    <w:rsid w:val="00A0601A"/>
    <w:rsid w:val="00A1448A"/>
    <w:rsid w:val="00A15945"/>
    <w:rsid w:val="00A250DF"/>
    <w:rsid w:val="00A37E25"/>
    <w:rsid w:val="00A50A4D"/>
    <w:rsid w:val="00A6519F"/>
    <w:rsid w:val="00A72D16"/>
    <w:rsid w:val="00A861EB"/>
    <w:rsid w:val="00A870CD"/>
    <w:rsid w:val="00AA28AD"/>
    <w:rsid w:val="00AB2270"/>
    <w:rsid w:val="00AB2640"/>
    <w:rsid w:val="00AC698A"/>
    <w:rsid w:val="00AE09D8"/>
    <w:rsid w:val="00AE2D53"/>
    <w:rsid w:val="00AF0352"/>
    <w:rsid w:val="00AF1528"/>
    <w:rsid w:val="00AF241A"/>
    <w:rsid w:val="00AF500C"/>
    <w:rsid w:val="00B0017E"/>
    <w:rsid w:val="00B049B7"/>
    <w:rsid w:val="00B1171E"/>
    <w:rsid w:val="00B16979"/>
    <w:rsid w:val="00B16A1F"/>
    <w:rsid w:val="00B209F4"/>
    <w:rsid w:val="00B23FB2"/>
    <w:rsid w:val="00B32DC6"/>
    <w:rsid w:val="00B34E91"/>
    <w:rsid w:val="00B430FF"/>
    <w:rsid w:val="00B437C5"/>
    <w:rsid w:val="00B53046"/>
    <w:rsid w:val="00B54091"/>
    <w:rsid w:val="00B66B81"/>
    <w:rsid w:val="00B71508"/>
    <w:rsid w:val="00B74905"/>
    <w:rsid w:val="00B7620F"/>
    <w:rsid w:val="00B7647F"/>
    <w:rsid w:val="00B83FD3"/>
    <w:rsid w:val="00B861E0"/>
    <w:rsid w:val="00B8723D"/>
    <w:rsid w:val="00B878E9"/>
    <w:rsid w:val="00B93682"/>
    <w:rsid w:val="00BA31E8"/>
    <w:rsid w:val="00BB31F4"/>
    <w:rsid w:val="00BB4FC2"/>
    <w:rsid w:val="00BB6361"/>
    <w:rsid w:val="00BC4B61"/>
    <w:rsid w:val="00BC5E4C"/>
    <w:rsid w:val="00BD4FDC"/>
    <w:rsid w:val="00BD5E12"/>
    <w:rsid w:val="00BE65E1"/>
    <w:rsid w:val="00BF60BE"/>
    <w:rsid w:val="00BF79AA"/>
    <w:rsid w:val="00C0796A"/>
    <w:rsid w:val="00C07E14"/>
    <w:rsid w:val="00C11BC3"/>
    <w:rsid w:val="00C237C5"/>
    <w:rsid w:val="00C240E0"/>
    <w:rsid w:val="00C25EE6"/>
    <w:rsid w:val="00C33DA1"/>
    <w:rsid w:val="00C35617"/>
    <w:rsid w:val="00C408B5"/>
    <w:rsid w:val="00C443DF"/>
    <w:rsid w:val="00C51343"/>
    <w:rsid w:val="00C55100"/>
    <w:rsid w:val="00C56A96"/>
    <w:rsid w:val="00C6650D"/>
    <w:rsid w:val="00C830C6"/>
    <w:rsid w:val="00C84FAF"/>
    <w:rsid w:val="00C85E4C"/>
    <w:rsid w:val="00C87E59"/>
    <w:rsid w:val="00C9519B"/>
    <w:rsid w:val="00C95FE8"/>
    <w:rsid w:val="00CB18F6"/>
    <w:rsid w:val="00CB3853"/>
    <w:rsid w:val="00CC49DA"/>
    <w:rsid w:val="00CD1DC0"/>
    <w:rsid w:val="00CE1EE8"/>
    <w:rsid w:val="00CE5F55"/>
    <w:rsid w:val="00CF5AEB"/>
    <w:rsid w:val="00D04822"/>
    <w:rsid w:val="00D075B9"/>
    <w:rsid w:val="00D07712"/>
    <w:rsid w:val="00D12DF6"/>
    <w:rsid w:val="00D14460"/>
    <w:rsid w:val="00D16336"/>
    <w:rsid w:val="00D2058C"/>
    <w:rsid w:val="00D2080C"/>
    <w:rsid w:val="00D27128"/>
    <w:rsid w:val="00D31DC0"/>
    <w:rsid w:val="00D35DC0"/>
    <w:rsid w:val="00D36440"/>
    <w:rsid w:val="00D36A4D"/>
    <w:rsid w:val="00D44E66"/>
    <w:rsid w:val="00D56A85"/>
    <w:rsid w:val="00D76661"/>
    <w:rsid w:val="00D838F4"/>
    <w:rsid w:val="00D865C5"/>
    <w:rsid w:val="00DA270F"/>
    <w:rsid w:val="00DA5798"/>
    <w:rsid w:val="00DC09FC"/>
    <w:rsid w:val="00DC6B25"/>
    <w:rsid w:val="00DD3D05"/>
    <w:rsid w:val="00DD5F93"/>
    <w:rsid w:val="00DD6402"/>
    <w:rsid w:val="00DE3094"/>
    <w:rsid w:val="00DE5E8B"/>
    <w:rsid w:val="00DF035C"/>
    <w:rsid w:val="00DF412B"/>
    <w:rsid w:val="00DF5091"/>
    <w:rsid w:val="00E11C0B"/>
    <w:rsid w:val="00E21EA8"/>
    <w:rsid w:val="00E3108E"/>
    <w:rsid w:val="00E36B13"/>
    <w:rsid w:val="00E42AD1"/>
    <w:rsid w:val="00E523D4"/>
    <w:rsid w:val="00E64D7A"/>
    <w:rsid w:val="00E67502"/>
    <w:rsid w:val="00E914E3"/>
    <w:rsid w:val="00E917E0"/>
    <w:rsid w:val="00EC1A2C"/>
    <w:rsid w:val="00EC68B8"/>
    <w:rsid w:val="00ED0D76"/>
    <w:rsid w:val="00ED2A9E"/>
    <w:rsid w:val="00ED7E04"/>
    <w:rsid w:val="00EE2384"/>
    <w:rsid w:val="00EF0D7C"/>
    <w:rsid w:val="00EF38B8"/>
    <w:rsid w:val="00F06071"/>
    <w:rsid w:val="00F06B6B"/>
    <w:rsid w:val="00F14977"/>
    <w:rsid w:val="00F24A89"/>
    <w:rsid w:val="00F27F53"/>
    <w:rsid w:val="00F31624"/>
    <w:rsid w:val="00F325FC"/>
    <w:rsid w:val="00F358C2"/>
    <w:rsid w:val="00F41E5F"/>
    <w:rsid w:val="00F4401A"/>
    <w:rsid w:val="00F44262"/>
    <w:rsid w:val="00F46180"/>
    <w:rsid w:val="00F57228"/>
    <w:rsid w:val="00F70236"/>
    <w:rsid w:val="00F715B8"/>
    <w:rsid w:val="00F73CF5"/>
    <w:rsid w:val="00F81B9A"/>
    <w:rsid w:val="00F90925"/>
    <w:rsid w:val="00F93FA3"/>
    <w:rsid w:val="00FB7D19"/>
    <w:rsid w:val="00FC0B51"/>
    <w:rsid w:val="00FC173B"/>
    <w:rsid w:val="00FC6AA8"/>
    <w:rsid w:val="00FD100F"/>
    <w:rsid w:val="00FD350A"/>
    <w:rsid w:val="00FD3DA4"/>
    <w:rsid w:val="00FE0B0C"/>
    <w:rsid w:val="00FE4ACD"/>
    <w:rsid w:val="00FE62AE"/>
    <w:rsid w:val="00FF22AF"/>
    <w:rsid w:val="00FF32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2DF6"/>
  </w:style>
  <w:style w:type="paragraph" w:styleId="1">
    <w:name w:val="heading 1"/>
    <w:basedOn w:val="a"/>
    <w:next w:val="a"/>
    <w:link w:val="10"/>
    <w:uiPriority w:val="9"/>
    <w:qFormat/>
    <w:rsid w:val="00B34E91"/>
    <w:pPr>
      <w:keepNext/>
      <w:keepLines/>
      <w:spacing w:before="480" w:after="0" w:line="240" w:lineRule="auto"/>
      <w:jc w:val="both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72080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20803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F57228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0865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086553"/>
  </w:style>
  <w:style w:type="paragraph" w:styleId="a6">
    <w:name w:val="footer"/>
    <w:basedOn w:val="a"/>
    <w:link w:val="a7"/>
    <w:uiPriority w:val="99"/>
    <w:unhideWhenUsed/>
    <w:rsid w:val="000865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86553"/>
  </w:style>
  <w:style w:type="paragraph" w:styleId="a8">
    <w:name w:val="Normal (Web)"/>
    <w:basedOn w:val="a"/>
    <w:unhideWhenUsed/>
    <w:rsid w:val="00224F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224FDE"/>
  </w:style>
  <w:style w:type="paragraph" w:styleId="a9">
    <w:name w:val="Balloon Text"/>
    <w:basedOn w:val="a"/>
    <w:link w:val="aa"/>
    <w:uiPriority w:val="99"/>
    <w:semiHidden/>
    <w:unhideWhenUsed/>
    <w:rsid w:val="004958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495878"/>
    <w:rPr>
      <w:rFonts w:ascii="Tahoma" w:hAnsi="Tahoma" w:cs="Tahoma"/>
      <w:sz w:val="16"/>
      <w:szCs w:val="16"/>
    </w:rPr>
  </w:style>
  <w:style w:type="paragraph" w:customStyle="1" w:styleId="c2">
    <w:name w:val="c2"/>
    <w:basedOn w:val="a"/>
    <w:rsid w:val="00F73C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F73CF5"/>
  </w:style>
  <w:style w:type="character" w:customStyle="1" w:styleId="10">
    <w:name w:val="Заголовок 1 Знак"/>
    <w:basedOn w:val="a0"/>
    <w:link w:val="1"/>
    <w:uiPriority w:val="9"/>
    <w:rsid w:val="00B34E91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72080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720803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11">
    <w:name w:val="Стиль1"/>
    <w:basedOn w:val="a"/>
    <w:rsid w:val="00400834"/>
    <w:pPr>
      <w:spacing w:after="0" w:line="360" w:lineRule="auto"/>
    </w:pPr>
    <w:rPr>
      <w:rFonts w:ascii="Times New Roman" w:eastAsia="Times New Roman" w:hAnsi="Times New Roman" w:cs="Times New Roman"/>
      <w:spacing w:val="20"/>
      <w:sz w:val="28"/>
      <w:szCs w:val="28"/>
      <w:lang w:eastAsia="ru-RU"/>
    </w:rPr>
  </w:style>
  <w:style w:type="paragraph" w:styleId="ab">
    <w:name w:val="Body Text Indent"/>
    <w:basedOn w:val="a"/>
    <w:link w:val="ac"/>
    <w:rsid w:val="00400834"/>
    <w:pPr>
      <w:spacing w:after="0" w:line="480" w:lineRule="auto"/>
      <w:ind w:left="705" w:firstLine="284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ac">
    <w:name w:val="Основной текст с отступом Знак"/>
    <w:basedOn w:val="a0"/>
    <w:link w:val="ab"/>
    <w:rsid w:val="0040083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table" w:styleId="ad">
    <w:name w:val="Table Grid"/>
    <w:basedOn w:val="a1"/>
    <w:uiPriority w:val="59"/>
    <w:rsid w:val="00400834"/>
    <w:pPr>
      <w:spacing w:after="0" w:line="240" w:lineRule="auto"/>
      <w:ind w:firstLine="284"/>
      <w:jc w:val="both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12">
    <w:name w:val="Обычный + 12 пт"/>
    <w:basedOn w:val="3"/>
    <w:rsid w:val="00A870CD"/>
    <w:pPr>
      <w:keepLines w:val="0"/>
      <w:spacing w:before="0" w:line="240" w:lineRule="auto"/>
      <w:jc w:val="center"/>
    </w:pPr>
    <w:rPr>
      <w:rFonts w:ascii="Arial" w:eastAsia="Times New Roman" w:hAnsi="Arial" w:cs="Arial"/>
      <w:color w:val="000000"/>
      <w:sz w:val="26"/>
      <w:szCs w:val="26"/>
      <w:lang w:eastAsia="ru-RU"/>
    </w:rPr>
  </w:style>
  <w:style w:type="character" w:customStyle="1" w:styleId="c3">
    <w:name w:val="c3"/>
    <w:basedOn w:val="a0"/>
    <w:rsid w:val="00A870CD"/>
  </w:style>
  <w:style w:type="paragraph" w:customStyle="1" w:styleId="c0">
    <w:name w:val="c0"/>
    <w:basedOn w:val="a"/>
    <w:rsid w:val="00A870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Hyperlink"/>
    <w:basedOn w:val="a0"/>
    <w:uiPriority w:val="99"/>
    <w:semiHidden/>
    <w:unhideWhenUsed/>
    <w:rsid w:val="00FB7D19"/>
    <w:rPr>
      <w:color w:val="0000FF"/>
      <w:u w:val="single"/>
    </w:rPr>
  </w:style>
  <w:style w:type="paragraph" w:styleId="af">
    <w:name w:val="No Spacing"/>
    <w:uiPriority w:val="1"/>
    <w:qFormat/>
    <w:rsid w:val="005F1753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9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00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12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5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8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831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1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46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401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50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1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7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226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6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emf"/><Relationship Id="rId5" Type="http://schemas.openxmlformats.org/officeDocument/2006/relationships/settings" Target="settings.xml"/><Relationship Id="rId10" Type="http://schemas.openxmlformats.org/officeDocument/2006/relationships/image" Target="media/image3.emf"/><Relationship Id="rId4" Type="http://schemas.microsoft.com/office/2007/relationships/stylesWithEffects" Target="stylesWithEffects.xml"/><Relationship Id="rId9" Type="http://schemas.openxmlformats.org/officeDocument/2006/relationships/image" Target="media/image2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2B8B1D-2B73-43D1-9E36-C8D51AB1AB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1844</TotalTime>
  <Pages>10</Pages>
  <Words>2241</Words>
  <Characters>12775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BlackShine TEAM</Company>
  <LinksUpToDate>false</LinksUpToDate>
  <CharactersWithSpaces>14987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кекс</dc:creator>
  <cp:lastModifiedBy>лейсан</cp:lastModifiedBy>
  <cp:revision>395</cp:revision>
  <cp:lastPrinted>2017-06-20T11:56:00Z</cp:lastPrinted>
  <dcterms:created xsi:type="dcterms:W3CDTF">2012-04-14T14:57:00Z</dcterms:created>
  <dcterms:modified xsi:type="dcterms:W3CDTF">2022-04-08T09:20:00Z</dcterms:modified>
</cp:coreProperties>
</file>